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A83" w:rsidRPr="00E63111" w:rsidRDefault="00E82184" w:rsidP="00CD29E8">
      <w:pPr>
        <w:tabs>
          <w:tab w:val="left" w:pos="5670"/>
        </w:tabs>
        <w:spacing w:before="100" w:after="0"/>
        <w:jc w:val="center"/>
      </w:pPr>
      <w:r>
        <w:rPr>
          <w:noProof/>
          <w:color w:val="FFFFFF"/>
          <w:lang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-268605</wp:posOffset>
                </wp:positionV>
                <wp:extent cx="7552690" cy="412750"/>
                <wp:effectExtent l="0" t="0" r="0" b="6350"/>
                <wp:wrapNone/>
                <wp:docPr id="6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269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C0F42" w:rsidRPr="00E6595B" w:rsidRDefault="009B5EBC" w:rsidP="001C0F42">
                            <w:pPr>
                              <w:spacing w:before="100" w:after="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A</w:t>
                            </w:r>
                            <w:r w:rsidR="001C0F42" w:rsidRPr="00E6595B">
                              <w:rPr>
                                <w:color w:val="FFFFFF" w:themeColor="background1"/>
                                <w:lang w:val="ru-RU"/>
                              </w:rPr>
                              <w:t xml:space="preserve">лександер Редлих – Мариска Каппмайер – Катарина Барриос – Александер Фёрстер </w:t>
                            </w:r>
                          </w:p>
                          <w:p w:rsidR="00CD29E8" w:rsidRPr="009B5EBC" w:rsidRDefault="001C0F42" w:rsidP="009B5EBC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E6595B">
                              <w:rPr>
                                <w:color w:val="FFFFFF" w:themeColor="background1"/>
                                <w:lang w:val="ru-RU"/>
                              </w:rPr>
                              <w:t>Мэнди Фюттерер – Лидия Евченко – Джулия Магаард – Клэ</w:t>
                            </w:r>
                            <w:r>
                              <w:rPr>
                                <w:color w:val="FFFFFF" w:themeColor="background1"/>
                                <w:lang w:val="ru-RU"/>
                              </w:rPr>
                              <w:t>р Чон</w:t>
                            </w:r>
                            <w:r w:rsidR="009B5EBC">
                              <w:rPr>
                                <w:color w:val="FFFFFF" w:themeColor="background1"/>
                                <w:lang w:val="ru-RU"/>
                              </w:rPr>
                              <w:t>г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70.8pt;margin-top:-21.15pt;width:594.7pt;height:32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" filled="f" fillcolor="#4f81bd [3204]" stroked="f" strokecolor="black [3213]">
                <v:shadow color="#eeece1 [3214]"/>
                <v:textbox style="mso-fit-shape-to-text:t">
                  <w:txbxContent>
                    <w:p w:rsidR="001C0F42" w:rsidRPr="00E6595B" w:rsidRDefault="009B5EBC" w:rsidP="001C0F42">
                      <w:pPr>
                        <w:spacing w:before="100" w:after="0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FFFFFF" w:themeColor="background1"/>
                        </w:rPr>
                        <w:t>A</w:t>
                      </w:r>
                      <w:r w:rsidR="001C0F42" w:rsidRPr="00E6595B">
                        <w:rPr>
                          <w:color w:val="FFFFFF" w:themeColor="background1"/>
                          <w:lang w:val="ru-RU"/>
                        </w:rPr>
                        <w:t xml:space="preserve">лександер Редлих – Мариска Каппмайер – Катарина Барриос – Александер Фёрстер </w:t>
                      </w:r>
                    </w:p>
                    <w:p w:rsidR="00CD29E8" w:rsidRPr="009B5EBC" w:rsidRDefault="001C0F42" w:rsidP="009B5EBC">
                      <w:pPr>
                        <w:spacing w:after="0"/>
                        <w:jc w:val="center"/>
                        <w:rPr>
                          <w:color w:val="FFFFFF" w:themeColor="background1"/>
                        </w:rPr>
                      </w:pPr>
                      <w:r w:rsidRPr="00E6595B">
                        <w:rPr>
                          <w:color w:val="FFFFFF" w:themeColor="background1"/>
                          <w:lang w:val="ru-RU"/>
                        </w:rPr>
                        <w:t>Мэнди Фюттерер – Лидия Евченко – Джулия Магаард – Клэ</w:t>
                      </w:r>
                      <w:r>
                        <w:rPr>
                          <w:color w:val="FFFFFF" w:themeColor="background1"/>
                          <w:lang w:val="ru-RU"/>
                        </w:rPr>
                        <w:t>р Чон</w:t>
                      </w:r>
                      <w:r w:rsidR="009B5EBC">
                        <w:rPr>
                          <w:color w:val="FFFFFF" w:themeColor="background1"/>
                          <w:lang w:val="ru-RU"/>
                        </w:rPr>
                        <w:t>г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FFFFFF"/>
          <w:lang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-899795</wp:posOffset>
                </wp:positionV>
                <wp:extent cx="7552690" cy="10680700"/>
                <wp:effectExtent l="0" t="0" r="10160" b="25400"/>
                <wp:wrapNone/>
                <wp:docPr id="60" name="Rechteck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52690" cy="106807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24" o:spid="_x0000_s1026" style="position:absolute;margin-left:-70.8pt;margin-top:-70.85pt;width:594.7pt;height:841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" fillcolor="#4f81bd" strokecolor="#385d8a" strokeweight="2pt">
                <v:path arrowok="t"/>
              </v:rect>
            </w:pict>
          </mc:Fallback>
        </mc:AlternateContent>
      </w:r>
      <w:r>
        <w:rPr>
          <w:noProof/>
          <w:color w:val="FFFFFF"/>
          <w:lang w:eastAsia="de-DE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400050</wp:posOffset>
            </wp:positionV>
            <wp:extent cx="5972810" cy="3940810"/>
            <wp:effectExtent l="0" t="0" r="8890" b="2540"/>
            <wp:wrapNone/>
            <wp:docPr id="239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394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775335</wp:posOffset>
                </wp:positionH>
                <wp:positionV relativeFrom="paragraph">
                  <wp:posOffset>9973310</wp:posOffset>
                </wp:positionV>
                <wp:extent cx="1511300" cy="290830"/>
                <wp:effectExtent l="0" t="0" r="0" b="0"/>
                <wp:wrapNone/>
                <wp:docPr id="59" name="Textfeld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130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07666" w:rsidRPr="00007666" w:rsidRDefault="00007666" w:rsidP="00007666">
                            <w:pPr>
                              <w:rPr>
                                <w:color w:val="FFFFFF"/>
                              </w:rPr>
                            </w:pPr>
                            <w:r w:rsidRPr="00007666">
                              <w:rPr>
                                <w:color w:val="FFFFFF"/>
                              </w:rPr>
                              <w:t xml:space="preserve">Manual </w:t>
                            </w:r>
                            <w:proofErr w:type="spellStart"/>
                            <w:r w:rsidRPr="00007666">
                              <w:rPr>
                                <w:color w:val="FFFFFF"/>
                              </w:rPr>
                              <w:t>for</w:t>
                            </w:r>
                            <w:proofErr w:type="spellEnd"/>
                            <w:r w:rsidRPr="00007666">
                              <w:rPr>
                                <w:color w:val="FFFFFF"/>
                              </w:rPr>
                              <w:t xml:space="preserve"> </w:t>
                            </w:r>
                            <w:proofErr w:type="spellStart"/>
                            <w:r w:rsidRPr="00007666">
                              <w:rPr>
                                <w:color w:val="FFFFFF"/>
                              </w:rPr>
                              <w:t>public</w:t>
                            </w:r>
                            <w:proofErr w:type="spellEnd"/>
                            <w:r w:rsidRPr="00007666">
                              <w:rPr>
                                <w:color w:val="FFFFFF"/>
                              </w:rPr>
                              <w:t xml:space="preserve"> </w:t>
                            </w:r>
                            <w:proofErr w:type="spellStart"/>
                            <w:r w:rsidRPr="00007666">
                              <w:rPr>
                                <w:color w:val="FFFFFF"/>
                              </w:rPr>
                              <w:t>use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0" o:spid="_x0000_s1027" type="#_x0000_t202" style="position:absolute;left:0;text-align:left;margin-left:61.05pt;margin-top:785.3pt;width:119pt;height:22.9pt;z-index:251674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" filled="f" stroked="f" strokeweight=".5pt">
                <v:path arrowok="t"/>
                <v:textbox>
                  <w:txbxContent>
                    <w:p w:rsidR="00007666" w:rsidRPr="00007666" w:rsidRDefault="00007666" w:rsidP="00007666">
                      <w:pPr>
                        <w:rPr>
                          <w:color w:val="FFFFFF"/>
                        </w:rPr>
                      </w:pPr>
                      <w:r w:rsidRPr="00007666">
                        <w:rPr>
                          <w:color w:val="FFFFFF"/>
                        </w:rPr>
                        <w:t xml:space="preserve">Manual </w:t>
                      </w:r>
                      <w:proofErr w:type="spellStart"/>
                      <w:r w:rsidRPr="00007666">
                        <w:rPr>
                          <w:color w:val="FFFFFF"/>
                        </w:rPr>
                        <w:t>for</w:t>
                      </w:r>
                      <w:proofErr w:type="spellEnd"/>
                      <w:r w:rsidRPr="00007666">
                        <w:rPr>
                          <w:color w:val="FFFFFF"/>
                        </w:rPr>
                        <w:t xml:space="preserve"> </w:t>
                      </w:r>
                      <w:proofErr w:type="spellStart"/>
                      <w:r w:rsidRPr="00007666">
                        <w:rPr>
                          <w:color w:val="FFFFFF"/>
                        </w:rPr>
                        <w:t>public</w:t>
                      </w:r>
                      <w:proofErr w:type="spellEnd"/>
                      <w:r w:rsidRPr="00007666">
                        <w:rPr>
                          <w:color w:val="FFFFFF"/>
                        </w:rPr>
                        <w:t xml:space="preserve"> </w:t>
                      </w:r>
                      <w:proofErr w:type="spellStart"/>
                      <w:r w:rsidRPr="00007666">
                        <w:rPr>
                          <w:color w:val="FFFFFF"/>
                        </w:rPr>
                        <w:t>use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775970</wp:posOffset>
                </wp:positionH>
                <wp:positionV relativeFrom="paragraph">
                  <wp:posOffset>9975215</wp:posOffset>
                </wp:positionV>
                <wp:extent cx="1676400" cy="290830"/>
                <wp:effectExtent l="0" t="0" r="0" b="0"/>
                <wp:wrapNone/>
                <wp:docPr id="58" name="Textfeld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07666" w:rsidRPr="00007666" w:rsidRDefault="00007666" w:rsidP="00007666">
                            <w:pPr>
                              <w:rPr>
                                <w:color w:val="FFFFFF"/>
                              </w:rPr>
                            </w:pPr>
                            <w:r w:rsidRPr="00007666">
                              <w:rPr>
                                <w:color w:val="FFFFFF"/>
                              </w:rPr>
                              <w:t xml:space="preserve">Manual </w:t>
                            </w:r>
                            <w:proofErr w:type="spellStart"/>
                            <w:r w:rsidRPr="00007666">
                              <w:rPr>
                                <w:color w:val="FFFFFF"/>
                              </w:rPr>
                              <w:t>for</w:t>
                            </w:r>
                            <w:proofErr w:type="spellEnd"/>
                            <w:r w:rsidRPr="00007666">
                              <w:rPr>
                                <w:color w:val="FFFFFF"/>
                              </w:rPr>
                              <w:t xml:space="preserve"> </w:t>
                            </w:r>
                            <w:proofErr w:type="spellStart"/>
                            <w:r w:rsidRPr="00007666">
                              <w:rPr>
                                <w:color w:val="FFFFFF"/>
                              </w:rPr>
                              <w:t>public</w:t>
                            </w:r>
                            <w:proofErr w:type="spellEnd"/>
                            <w:r w:rsidRPr="00007666">
                              <w:rPr>
                                <w:color w:val="FFFFFF"/>
                              </w:rPr>
                              <w:t xml:space="preserve"> </w:t>
                            </w:r>
                            <w:proofErr w:type="spellStart"/>
                            <w:r w:rsidRPr="00007666">
                              <w:rPr>
                                <w:color w:val="FFFFFF"/>
                              </w:rPr>
                              <w:t>use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1.1pt;margin-top:785.45pt;width:132pt;height:22.9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" filled="f" stroked="f" strokeweight=".5pt">
                <v:path arrowok="t"/>
                <v:textbox>
                  <w:txbxContent>
                    <w:p w:rsidR="00007666" w:rsidRPr="00007666" w:rsidRDefault="00007666" w:rsidP="00007666">
                      <w:pPr>
                        <w:rPr>
                          <w:color w:val="FFFFFF"/>
                        </w:rPr>
                      </w:pPr>
                      <w:r w:rsidRPr="00007666">
                        <w:rPr>
                          <w:color w:val="FFFFFF"/>
                        </w:rPr>
                        <w:t xml:space="preserve">Manual </w:t>
                      </w:r>
                      <w:proofErr w:type="spellStart"/>
                      <w:r w:rsidRPr="00007666">
                        <w:rPr>
                          <w:color w:val="FFFFFF"/>
                        </w:rPr>
                        <w:t>for</w:t>
                      </w:r>
                      <w:proofErr w:type="spellEnd"/>
                      <w:r w:rsidRPr="00007666">
                        <w:rPr>
                          <w:color w:val="FFFFFF"/>
                        </w:rPr>
                        <w:t xml:space="preserve"> </w:t>
                      </w:r>
                      <w:proofErr w:type="spellStart"/>
                      <w:r w:rsidRPr="00007666">
                        <w:rPr>
                          <w:color w:val="FFFFFF"/>
                        </w:rPr>
                        <w:t>public</w:t>
                      </w:r>
                      <w:proofErr w:type="spellEnd"/>
                      <w:r w:rsidRPr="00007666">
                        <w:rPr>
                          <w:color w:val="FFFFFF"/>
                        </w:rPr>
                        <w:t xml:space="preserve"> </w:t>
                      </w:r>
                      <w:proofErr w:type="spellStart"/>
                      <w:r w:rsidRPr="00007666">
                        <w:rPr>
                          <w:color w:val="FFFFFF"/>
                        </w:rPr>
                        <w:t>use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82A83" w:rsidRPr="00082A83">
        <w:rPr>
          <w:color w:val="FFFFFF"/>
        </w:rPr>
        <w:t>Alexander Redlich - Mariska Kappmeier - Catarina Barrios - Alexander Förster</w:t>
      </w:r>
    </w:p>
    <w:p w:rsidR="00460A1E" w:rsidRDefault="00E82184" w:rsidP="00082A83">
      <w:pPr>
        <w:tabs>
          <w:tab w:val="left" w:pos="5670"/>
        </w:tabs>
        <w:spacing w:after="0"/>
        <w:jc w:val="center"/>
        <w:rPr>
          <w:color w:val="FFFFFF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-386080</wp:posOffset>
                </wp:positionH>
                <wp:positionV relativeFrom="paragraph">
                  <wp:posOffset>4436110</wp:posOffset>
                </wp:positionV>
                <wp:extent cx="6522085" cy="1689100"/>
                <wp:effectExtent l="0" t="0" r="3175" b="0"/>
                <wp:wrapNone/>
                <wp:docPr id="5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2085" cy="168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0A1E" w:rsidRPr="00460A1E" w:rsidRDefault="00460A1E" w:rsidP="00460A1E">
                            <w:pPr>
                              <w:pStyle w:val="Titel"/>
                              <w:tabs>
                                <w:tab w:val="left" w:pos="5670"/>
                              </w:tabs>
                              <w:spacing w:after="0"/>
                              <w:contextualSpacing w:val="0"/>
                              <w:jc w:val="center"/>
                              <w:rPr>
                                <w:color w:val="FFFFFF"/>
                                <w:sz w:val="54"/>
                                <w:szCs w:val="54"/>
                              </w:rPr>
                            </w:pPr>
                            <w:r w:rsidRPr="00460A1E">
                              <w:rPr>
                                <w:color w:val="FFFFFF"/>
                                <w:sz w:val="54"/>
                                <w:szCs w:val="54"/>
                              </w:rPr>
                              <w:t>Training</w:t>
                            </w:r>
                          </w:p>
                          <w:p w:rsidR="00460A1E" w:rsidRPr="00E63111" w:rsidRDefault="00460A1E" w:rsidP="00460A1E">
                            <w:pPr>
                              <w:tabs>
                                <w:tab w:val="left" w:pos="5670"/>
                              </w:tabs>
                              <w:jc w:val="center"/>
                            </w:pPr>
                          </w:p>
                          <w:p w:rsidR="00460A1E" w:rsidRPr="00007666" w:rsidRDefault="00460A1E" w:rsidP="00007666">
                            <w:pPr>
                              <w:tabs>
                                <w:tab w:val="left" w:pos="5670"/>
                              </w:tabs>
                              <w:spacing w:after="0"/>
                              <w:jc w:val="center"/>
                              <w:rPr>
                                <w:b/>
                                <w:bCs/>
                                <w:color w:val="FFFFFF"/>
                                <w:sz w:val="54"/>
                                <w:szCs w:val="54"/>
                              </w:rPr>
                            </w:pPr>
                            <w:proofErr w:type="spellStart"/>
                            <w:r w:rsidRPr="00460A1E">
                              <w:rPr>
                                <w:b/>
                                <w:bCs/>
                                <w:color w:val="FFFFFF"/>
                                <w:sz w:val="54"/>
                                <w:szCs w:val="54"/>
                              </w:rPr>
                              <w:t>Intercultural</w:t>
                            </w:r>
                            <w:proofErr w:type="spellEnd"/>
                            <w:r w:rsidRPr="00460A1E">
                              <w:rPr>
                                <w:b/>
                                <w:bCs/>
                                <w:color w:val="FFFFFF"/>
                                <w:sz w:val="54"/>
                                <w:szCs w:val="54"/>
                              </w:rPr>
                              <w:t xml:space="preserve"> Multi-Party Mediation in Communities and </w:t>
                            </w:r>
                            <w:proofErr w:type="spellStart"/>
                            <w:r w:rsidRPr="00460A1E">
                              <w:rPr>
                                <w:b/>
                                <w:bCs/>
                                <w:color w:val="FFFFFF"/>
                                <w:sz w:val="54"/>
                                <w:szCs w:val="54"/>
                              </w:rPr>
                              <w:t>Organizations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feld 2" o:spid="_x0000_s1029" type="#_x0000_t202" style="position:absolute;left:0;text-align:left;margin-left:-30.4pt;margin-top:349.3pt;width:513.55pt;height:133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" filled="f" stroked="f">
                <v:textbox style="mso-fit-shape-to-text:t">
                  <w:txbxContent>
                    <w:p w:rsidR="00460A1E" w:rsidRPr="00460A1E" w:rsidRDefault="00460A1E" w:rsidP="00460A1E">
                      <w:pPr>
                        <w:pStyle w:val="Titel"/>
                        <w:tabs>
                          <w:tab w:val="left" w:pos="5670"/>
                        </w:tabs>
                        <w:spacing w:after="0"/>
                        <w:contextualSpacing w:val="0"/>
                        <w:jc w:val="center"/>
                        <w:rPr>
                          <w:color w:val="FFFFFF"/>
                          <w:sz w:val="54"/>
                          <w:szCs w:val="54"/>
                        </w:rPr>
                      </w:pPr>
                      <w:r w:rsidRPr="00460A1E">
                        <w:rPr>
                          <w:color w:val="FFFFFF"/>
                          <w:sz w:val="54"/>
                          <w:szCs w:val="54"/>
                        </w:rPr>
                        <w:t>Training</w:t>
                      </w:r>
                    </w:p>
                    <w:p w:rsidR="00460A1E" w:rsidRPr="00E63111" w:rsidRDefault="00460A1E" w:rsidP="00460A1E">
                      <w:pPr>
                        <w:tabs>
                          <w:tab w:val="left" w:pos="5670"/>
                        </w:tabs>
                        <w:jc w:val="center"/>
                      </w:pPr>
                    </w:p>
                    <w:p w:rsidR="00460A1E" w:rsidRPr="00007666" w:rsidRDefault="00460A1E" w:rsidP="00007666">
                      <w:pPr>
                        <w:tabs>
                          <w:tab w:val="left" w:pos="5670"/>
                        </w:tabs>
                        <w:spacing w:after="0"/>
                        <w:jc w:val="center"/>
                        <w:rPr>
                          <w:b/>
                          <w:bCs/>
                          <w:color w:val="FFFFFF"/>
                          <w:sz w:val="54"/>
                          <w:szCs w:val="54"/>
                        </w:rPr>
                      </w:pPr>
                      <w:proofErr w:type="spellStart"/>
                      <w:r w:rsidRPr="00460A1E">
                        <w:rPr>
                          <w:b/>
                          <w:bCs/>
                          <w:color w:val="FFFFFF"/>
                          <w:sz w:val="54"/>
                          <w:szCs w:val="54"/>
                        </w:rPr>
                        <w:t>Intercultural</w:t>
                      </w:r>
                      <w:proofErr w:type="spellEnd"/>
                      <w:r w:rsidRPr="00460A1E">
                        <w:rPr>
                          <w:b/>
                          <w:bCs/>
                          <w:color w:val="FFFFFF"/>
                          <w:sz w:val="54"/>
                          <w:szCs w:val="54"/>
                        </w:rPr>
                        <w:t xml:space="preserve"> Multi-Party Mediation in Communities and </w:t>
                      </w:r>
                      <w:proofErr w:type="spellStart"/>
                      <w:r w:rsidRPr="00460A1E">
                        <w:rPr>
                          <w:b/>
                          <w:bCs/>
                          <w:color w:val="FFFFFF"/>
                          <w:sz w:val="54"/>
                          <w:szCs w:val="54"/>
                        </w:rPr>
                        <w:t>Organizations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460A1E" w:rsidRDefault="00460A1E" w:rsidP="00082A83">
      <w:pPr>
        <w:tabs>
          <w:tab w:val="left" w:pos="5670"/>
        </w:tabs>
        <w:spacing w:after="0"/>
        <w:jc w:val="center"/>
        <w:rPr>
          <w:color w:val="FFFFFF"/>
        </w:rPr>
      </w:pPr>
    </w:p>
    <w:p w:rsidR="00460A1E" w:rsidRPr="00082A83" w:rsidRDefault="00E82184" w:rsidP="00082A83">
      <w:pPr>
        <w:tabs>
          <w:tab w:val="left" w:pos="5670"/>
        </w:tabs>
        <w:spacing w:after="0"/>
        <w:jc w:val="center"/>
        <w:rPr>
          <w:color w:val="FFFFFF"/>
        </w:rPr>
      </w:pPr>
      <w:r>
        <w:rPr>
          <w:noProof/>
          <w:color w:val="FFFFFF"/>
          <w:lang w:eastAsia="de-DE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-103505</wp:posOffset>
                </wp:positionH>
                <wp:positionV relativeFrom="paragraph">
                  <wp:posOffset>8118475</wp:posOffset>
                </wp:positionV>
                <wp:extent cx="3228340" cy="314960"/>
                <wp:effectExtent l="0" t="0" r="0" b="0"/>
                <wp:wrapNone/>
                <wp:docPr id="56" name="Textfeld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28340" cy="314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02DEF" w:rsidRPr="004B6496" w:rsidRDefault="00502DEF" w:rsidP="00502DEF">
                            <w:pPr>
                              <w:spacing w:after="0"/>
                              <w:jc w:val="left"/>
                              <w:rPr>
                                <w:rFonts w:eastAsia="Times New Roman"/>
                                <w:color w:val="FFFFFF"/>
                                <w:lang w:eastAsia="de-DE"/>
                              </w:rPr>
                            </w:pPr>
                            <w:r w:rsidRPr="004B6496">
                              <w:rPr>
                                <w:rFonts w:eastAsia="Times New Roman"/>
                                <w:color w:val="FFFFFF"/>
                                <w:lang w:val="ru-RU" w:eastAsia="de-DE"/>
                              </w:rPr>
                              <w:t>Руководство для общественного пользования</w:t>
                            </w:r>
                          </w:p>
                          <w:p w:rsidR="00CD29E8" w:rsidRPr="004B6496" w:rsidRDefault="00CD29E8" w:rsidP="00CD29E8">
                            <w:pPr>
                              <w:pStyle w:val="StandardWeb"/>
                              <w:spacing w:before="0" w:beforeAutospacing="0" w:after="80" w:afterAutospacing="0"/>
                              <w:jc w:val="both"/>
                              <w:rPr>
                                <w:rFonts w:ascii="Arial" w:hAnsi="Arial" w:cs="Arial"/>
                                <w:color w:val="FFFFFF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8.15pt;margin-top:639.25pt;width:254.2pt;height:24.8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" filled="f" stroked="f" strokeweight=".5pt">
                <v:path arrowok="t"/>
                <v:textbox>
                  <w:txbxContent>
                    <w:p w:rsidR="00502DEF" w:rsidRPr="004B6496" w:rsidRDefault="00502DEF" w:rsidP="00502DEF">
                      <w:pPr>
                        <w:spacing w:after="0"/>
                        <w:jc w:val="left"/>
                        <w:rPr>
                          <w:rFonts w:eastAsia="Times New Roman"/>
                          <w:color w:val="FFFFFF"/>
                          <w:lang w:eastAsia="de-DE"/>
                        </w:rPr>
                      </w:pPr>
                      <w:r w:rsidRPr="004B6496">
                        <w:rPr>
                          <w:rFonts w:eastAsia="Times New Roman"/>
                          <w:color w:val="FFFFFF"/>
                          <w:lang w:val="ru-RU" w:eastAsia="de-DE"/>
                        </w:rPr>
                        <w:t>Руководство для общественного пользования</w:t>
                      </w:r>
                    </w:p>
                    <w:p w:rsidR="00CD29E8" w:rsidRPr="004B6496" w:rsidRDefault="00CD29E8" w:rsidP="00CD29E8">
                      <w:pPr>
                        <w:pStyle w:val="StandardWeb"/>
                        <w:spacing w:before="0" w:beforeAutospacing="0" w:after="80" w:afterAutospacing="0"/>
                        <w:jc w:val="both"/>
                        <w:rPr>
                          <w:rFonts w:ascii="Arial" w:hAnsi="Arial" w:cs="Arial"/>
                          <w:color w:val="FFFFFF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FFFF"/>
          <w:lang w:eastAsia="de-DE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-868045</wp:posOffset>
                </wp:positionH>
                <wp:positionV relativeFrom="paragraph">
                  <wp:posOffset>5772785</wp:posOffset>
                </wp:positionV>
                <wp:extent cx="7521575" cy="894715"/>
                <wp:effectExtent l="0" t="0" r="0" b="0"/>
                <wp:wrapNone/>
                <wp:docPr id="55" name="Textfeld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21575" cy="8947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E6394" w:rsidRPr="00334CBB" w:rsidRDefault="00502DEF" w:rsidP="00334CBB">
                            <w:pPr>
                              <w:jc w:val="center"/>
                              <w:rPr>
                                <w:rStyle w:val="hps"/>
                                <w:b/>
                                <w:bCs/>
                                <w:color w:val="FFFFFF"/>
                                <w:sz w:val="44"/>
                                <w:szCs w:val="44"/>
                                <w:lang w:val="ru-RU"/>
                              </w:rPr>
                            </w:pPr>
                            <w:r w:rsidRPr="00334CBB">
                              <w:rPr>
                                <w:rStyle w:val="hps"/>
                                <w:b/>
                                <w:bCs/>
                                <w:color w:val="FFFFFF"/>
                                <w:sz w:val="44"/>
                                <w:szCs w:val="44"/>
                                <w:lang w:val="ru-RU"/>
                              </w:rPr>
                              <w:t xml:space="preserve">Глава </w:t>
                            </w:r>
                            <w:r w:rsidR="00334CBB" w:rsidRPr="00334CBB">
                              <w:rPr>
                                <w:rStyle w:val="hps"/>
                                <w:b/>
                                <w:bCs/>
                                <w:color w:val="FFFFFF"/>
                                <w:sz w:val="44"/>
                                <w:szCs w:val="44"/>
                              </w:rPr>
                              <w:t>3</w:t>
                            </w:r>
                            <w:r w:rsidR="00334CBB" w:rsidRPr="00334CBB">
                              <w:rPr>
                                <w:rStyle w:val="hps"/>
                                <w:b/>
                                <w:bCs/>
                                <w:lang w:val="ru-RU"/>
                              </w:rPr>
                              <w:t xml:space="preserve"> </w:t>
                            </w:r>
                            <w:r w:rsidRPr="00334CBB">
                              <w:rPr>
                                <w:rStyle w:val="hps"/>
                                <w:b/>
                                <w:bCs/>
                                <w:sz w:val="44"/>
                                <w:szCs w:val="44"/>
                                <w:lang w:val="ru-RU"/>
                              </w:rPr>
                              <w:br/>
                            </w:r>
                            <w:r w:rsidR="00334CBB" w:rsidRPr="00334CBB">
                              <w:rPr>
                                <w:rStyle w:val="hps"/>
                                <w:b/>
                                <w:bCs/>
                                <w:color w:val="FFFFFF"/>
                                <w:sz w:val="44"/>
                                <w:szCs w:val="44"/>
                                <w:lang w:val="ru-RU"/>
                              </w:rPr>
                              <w:t>Шаг 2</w:t>
                            </w:r>
                            <w:r w:rsidR="009E6394" w:rsidRPr="00334CBB">
                              <w:rPr>
                                <w:rStyle w:val="hps"/>
                                <w:b/>
                                <w:bCs/>
                                <w:color w:val="FFFFFF"/>
                                <w:sz w:val="44"/>
                                <w:szCs w:val="44"/>
                                <w:lang w:val="ru-RU"/>
                              </w:rPr>
                              <w:t xml:space="preserve"> – </w:t>
                            </w:r>
                            <w:r w:rsidR="00334CBB" w:rsidRPr="00334CBB">
                              <w:rPr>
                                <w:rStyle w:val="hps"/>
                                <w:b/>
                                <w:bCs/>
                                <w:color w:val="FFFFFF"/>
                                <w:sz w:val="44"/>
                                <w:szCs w:val="44"/>
                              </w:rPr>
                              <w:t>Содействие налаживанию контакта</w:t>
                            </w:r>
                          </w:p>
                          <w:p w:rsidR="00CD29E8" w:rsidRPr="004B6496" w:rsidRDefault="00CD29E8" w:rsidP="009E6394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FFFFFF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28" o:spid="_x0000_s1031" type="#_x0000_t202" style="position:absolute;left:0;text-align:left;margin-left:-68.35pt;margin-top:454.55pt;width:592.25pt;height:70.4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" filled="f" stroked="f">
                <v:path arrowok="t"/>
                <v:textbox style="mso-fit-shape-to-text:t">
                  <w:txbxContent>
                    <w:p w:rsidR="009E6394" w:rsidRPr="00334CBB" w:rsidRDefault="00502DEF" w:rsidP="00334CBB">
                      <w:pPr>
                        <w:jc w:val="center"/>
                        <w:rPr>
                          <w:rStyle w:val="hps"/>
                          <w:b/>
                          <w:bCs/>
                          <w:color w:val="FFFFFF"/>
                          <w:sz w:val="44"/>
                          <w:szCs w:val="44"/>
                          <w:lang w:val="ru-RU"/>
                        </w:rPr>
                      </w:pPr>
                      <w:r w:rsidRPr="00334CBB">
                        <w:rPr>
                          <w:rStyle w:val="hps"/>
                          <w:b/>
                          <w:bCs/>
                          <w:color w:val="FFFFFF"/>
                          <w:sz w:val="44"/>
                          <w:szCs w:val="44"/>
                          <w:lang w:val="ru-RU"/>
                        </w:rPr>
                        <w:t xml:space="preserve">Глава </w:t>
                      </w:r>
                      <w:r w:rsidR="00334CBB" w:rsidRPr="00334CBB">
                        <w:rPr>
                          <w:rStyle w:val="hps"/>
                          <w:b/>
                          <w:bCs/>
                          <w:color w:val="FFFFFF"/>
                          <w:sz w:val="44"/>
                          <w:szCs w:val="44"/>
                        </w:rPr>
                        <w:t>3</w:t>
                      </w:r>
                      <w:r w:rsidR="00334CBB" w:rsidRPr="00334CBB">
                        <w:rPr>
                          <w:rStyle w:val="hps"/>
                          <w:b/>
                          <w:bCs/>
                          <w:lang w:val="ru-RU"/>
                        </w:rPr>
                        <w:t xml:space="preserve"> </w:t>
                      </w:r>
                      <w:r w:rsidRPr="00334CBB">
                        <w:rPr>
                          <w:rStyle w:val="hps"/>
                          <w:b/>
                          <w:bCs/>
                          <w:sz w:val="44"/>
                          <w:szCs w:val="44"/>
                          <w:lang w:val="ru-RU"/>
                        </w:rPr>
                        <w:br/>
                      </w:r>
                      <w:r w:rsidR="00334CBB" w:rsidRPr="00334CBB">
                        <w:rPr>
                          <w:rStyle w:val="hps"/>
                          <w:b/>
                          <w:bCs/>
                          <w:color w:val="FFFFFF"/>
                          <w:sz w:val="44"/>
                          <w:szCs w:val="44"/>
                          <w:lang w:val="ru-RU"/>
                        </w:rPr>
                        <w:t>Шаг 2</w:t>
                      </w:r>
                      <w:r w:rsidR="009E6394" w:rsidRPr="00334CBB">
                        <w:rPr>
                          <w:rStyle w:val="hps"/>
                          <w:b/>
                          <w:bCs/>
                          <w:color w:val="FFFFFF"/>
                          <w:sz w:val="44"/>
                          <w:szCs w:val="44"/>
                          <w:lang w:val="ru-RU"/>
                        </w:rPr>
                        <w:t xml:space="preserve"> – </w:t>
                      </w:r>
                      <w:r w:rsidR="00334CBB" w:rsidRPr="00334CBB">
                        <w:rPr>
                          <w:rStyle w:val="hps"/>
                          <w:b/>
                          <w:bCs/>
                          <w:color w:val="FFFFFF"/>
                          <w:sz w:val="44"/>
                          <w:szCs w:val="44"/>
                        </w:rPr>
                        <w:t xml:space="preserve">Содействие налаживанию </w:t>
                      </w:r>
                      <w:bookmarkStart w:id="1" w:name="_GoBack"/>
                      <w:r w:rsidR="00334CBB" w:rsidRPr="00334CBB">
                        <w:rPr>
                          <w:rStyle w:val="hps"/>
                          <w:b/>
                          <w:bCs/>
                          <w:color w:val="FFFFFF"/>
                          <w:sz w:val="44"/>
                          <w:szCs w:val="44"/>
                        </w:rPr>
                        <w:t>контакта</w:t>
                      </w:r>
                      <w:bookmarkEnd w:id="1"/>
                    </w:p>
                    <w:p w:rsidR="00CD29E8" w:rsidRPr="004B6496" w:rsidRDefault="00CD29E8" w:rsidP="009E6394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FFFFFF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FFFF"/>
          <w:lang w:eastAsia="de-DE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4083685</wp:posOffset>
                </wp:positionV>
                <wp:extent cx="7552690" cy="1318260"/>
                <wp:effectExtent l="0" t="0" r="0" b="0"/>
                <wp:wrapNone/>
                <wp:docPr id="54" name="Textfeld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52690" cy="13182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E68B7" w:rsidRPr="000E68B7" w:rsidRDefault="00502DEF" w:rsidP="000E68B7">
                            <w:pPr>
                              <w:spacing w:after="0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val="ru-RU"/>
                              </w:rPr>
                            </w:pPr>
                            <w:r w:rsidRPr="000E68B7">
                              <w:rPr>
                                <w:rFonts w:eastAsia="Times New Roman"/>
                                <w:b/>
                                <w:bCs/>
                                <w:color w:val="FFFFFF"/>
                                <w:sz w:val="52"/>
                                <w:szCs w:val="52"/>
                                <w:lang w:val="ru-RU" w:eastAsia="de-DE"/>
                              </w:rPr>
                              <w:t>Тренинг</w:t>
                            </w:r>
                            <w:r w:rsidRPr="000E68B7">
                              <w:rPr>
                                <w:rFonts w:eastAsia="Times New Roman"/>
                                <w:b/>
                                <w:bCs/>
                                <w:color w:val="FFFFFF"/>
                                <w:sz w:val="52"/>
                                <w:szCs w:val="52"/>
                                <w:lang w:val="ru-RU" w:eastAsia="de-DE"/>
                              </w:rPr>
                              <w:br/>
                            </w:r>
                            <w:r w:rsidR="000E68B7" w:rsidRPr="000E68B7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val="ru-RU"/>
                              </w:rPr>
                              <w:t xml:space="preserve">по многосторонней межкультурной медиации в сообществах и организациях </w:t>
                            </w:r>
                          </w:p>
                          <w:p w:rsidR="00CD29E8" w:rsidRPr="000E68B7" w:rsidRDefault="00CD29E8" w:rsidP="000E68B7">
                            <w:pPr>
                              <w:spacing w:after="0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FFFFFF"/>
                                <w:sz w:val="52"/>
                                <w:szCs w:val="52"/>
                                <w:lang w:eastAsia="de-DE"/>
                              </w:rPr>
                            </w:pP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6" o:spid="_x0000_s1032" type="#_x0000_t202" style="position:absolute;left:0;text-align:left;margin-left:-70.8pt;margin-top:321.55pt;width:594.7pt;height:103.8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" filled="f" stroked="f">
                <v:path arrowok="t"/>
                <v:textbox style="mso-fit-shape-to-text:t">
                  <w:txbxContent>
                    <w:p w:rsidR="000E68B7" w:rsidRPr="000E68B7" w:rsidRDefault="00502DEF" w:rsidP="000E68B7">
                      <w:pPr>
                        <w:spacing w:after="0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FFFFFF" w:themeColor="background1"/>
                          <w:sz w:val="52"/>
                          <w:szCs w:val="52"/>
                          <w:lang w:val="ru-RU"/>
                        </w:rPr>
                      </w:pPr>
                      <w:r w:rsidRPr="000E68B7">
                        <w:rPr>
                          <w:rFonts w:eastAsia="Times New Roman"/>
                          <w:b/>
                          <w:bCs/>
                          <w:color w:val="FFFFFF"/>
                          <w:sz w:val="52"/>
                          <w:szCs w:val="52"/>
                          <w:lang w:val="ru-RU" w:eastAsia="de-DE"/>
                        </w:rPr>
                        <w:t>Тренинг</w:t>
                      </w:r>
                      <w:r w:rsidRPr="000E68B7">
                        <w:rPr>
                          <w:rFonts w:eastAsia="Times New Roman"/>
                          <w:b/>
                          <w:bCs/>
                          <w:color w:val="FFFFFF"/>
                          <w:sz w:val="52"/>
                          <w:szCs w:val="52"/>
                          <w:lang w:val="ru-RU" w:eastAsia="de-DE"/>
                        </w:rPr>
                        <w:br/>
                      </w:r>
                      <w:r w:rsidR="000E68B7" w:rsidRPr="000E68B7">
                        <w:rPr>
                          <w:rFonts w:asciiTheme="minorBidi" w:hAnsiTheme="minorBidi" w:cstheme="minorBidi"/>
                          <w:b/>
                          <w:bCs/>
                          <w:color w:val="FFFFFF" w:themeColor="background1"/>
                          <w:sz w:val="52"/>
                          <w:szCs w:val="52"/>
                          <w:lang w:val="ru-RU"/>
                        </w:rPr>
                        <w:t xml:space="preserve">по многосторонней межкультурной медиации в сообществах и организациях </w:t>
                      </w:r>
                    </w:p>
                    <w:p w:rsidR="00CD29E8" w:rsidRPr="000E68B7" w:rsidRDefault="00CD29E8" w:rsidP="000E68B7">
                      <w:pPr>
                        <w:spacing w:after="0"/>
                        <w:jc w:val="center"/>
                        <w:rPr>
                          <w:rFonts w:eastAsia="Times New Roman"/>
                          <w:b/>
                          <w:bCs/>
                          <w:color w:val="FFFFFF"/>
                          <w:sz w:val="52"/>
                          <w:szCs w:val="52"/>
                          <w:lang w:eastAsia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FFFF"/>
          <w:lang w:eastAsia="de-DE"/>
        </w:rPr>
        <mc:AlternateContent>
          <mc:Choice Requires="wpg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7364095</wp:posOffset>
                </wp:positionV>
                <wp:extent cx="5784215" cy="636905"/>
                <wp:effectExtent l="0" t="0" r="6985" b="0"/>
                <wp:wrapNone/>
                <wp:docPr id="48" name="Gruppierung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84215" cy="636905"/>
                          <a:chOff x="515756" y="8625408"/>
                          <a:chExt cx="7429103" cy="929912"/>
                        </a:xfrm>
                      </wpg:grpSpPr>
                      <pic:pic xmlns:pic="http://schemas.openxmlformats.org/drawingml/2006/picture">
                        <pic:nvPicPr>
                          <pic:cNvPr id="49" name="Bild 6" descr="attachmentdata14692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515756" y="8625408"/>
                            <a:ext cx="2606784" cy="929912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50" name="Gruppierung 7"/>
                        <wpg:cNvGrpSpPr/>
                        <wpg:grpSpPr>
                          <a:xfrm>
                            <a:off x="3200882" y="8625408"/>
                            <a:ext cx="3113563" cy="929912"/>
                            <a:chOff x="3200882" y="8625408"/>
                            <a:chExt cx="4720007" cy="1409700"/>
                          </a:xfrm>
                        </wpg:grpSpPr>
                        <wps:wsp>
                          <wps:cNvPr id="51" name="Rechteck 10"/>
                          <wps:cNvSpPr/>
                          <wps:spPr>
                            <a:xfrm>
                              <a:off x="3221891" y="8625408"/>
                              <a:ext cx="4698998" cy="1409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D29E8" w:rsidRDefault="00CD29E8" w:rsidP="00CD29E8">
                                <w:pPr>
                                  <w:pStyle w:val="StandardWeb"/>
                                  <w:spacing w:before="0" w:beforeAutospacing="0" w:after="80" w:afterAutospacing="0"/>
                                  <w:jc w:val="both"/>
                                </w:pPr>
                                <w:r w:rsidRPr="00CD29E8">
                                  <w:rPr>
                                    <w:rFonts w:ascii="Arial" w:hAnsi="Arial" w:cs="Arial"/>
                                    <w:color w:val="FFFFFF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52" name="Bild 10" descr="logo_0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200882" y="8625408"/>
                              <a:ext cx="4699001" cy="140970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53" name="Bild 8" descr="ulim2.jpg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406660" y="8625408"/>
                            <a:ext cx="1538199" cy="92991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ierung 5" o:spid="_x0000_s1033" style="position:absolute;left:0;text-align:left;margin-left:0;margin-top:579.85pt;width:455.45pt;height:50.15pt;z-index:251684352;mso-position-horizontal:center;mso-position-horizontal-relative:margin" coordorigin="5157,86254" coordsize="74291,9299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6" o:spid="_x0000_s1034" type="#_x0000_t75" alt="attachmentdata14692.jpg" style="position:absolute;left:5157;top:86254;width:26068;height:92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wtfVPFAAAA2wAAAA8AAABkcnMvZG93bnJldi54bWxEj0FrwkAUhO8F/8PyBC9FN5W2aHQVsaS0&#10;hx6a6v2RfSbB7NuYfZr033cLhR6HmfmGWW8H16gbdaH2bOBhloAiLrytuTRw+MqmC1BBkC02nsnA&#10;NwXYbkZ3a0yt7/mTbrmUKkI4pGigEmlTrUNRkcMw8y1x9E6+cyhRdqW2HfYR7ho9T5Jn7bDmuFBh&#10;S/uKinN+dQZedx+Xp33WSC6n7OV92V8vx+zemMl42K1ACQ3yH/5rv1kDj0v4/RJ/gN78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sLX1TxQAAANsAAAAPAAAAAAAAAAAAAAAA&#10;AJ8CAABkcnMvZG93bnJldi54bWxQSwUGAAAAAAQABAD3AAAAkQMAAAAA&#10;">
                  <v:imagedata r:id="rId13" o:title="attachmentdata14692"/>
                  <v:path arrowok="t"/>
                </v:shape>
                <v:group id="Gruppierung 7" o:spid="_x0000_s1035" style="position:absolute;left:32008;top:86254;width:31136;height:9299" coordorigin="32008,86254" coordsize="47200,14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rect id="Rechteck 10" o:spid="_x0000_s1036" style="position:absolute;left:32218;top:86254;width:46990;height:140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WfX8MA&#10;AADbAAAADwAAAGRycy9kb3ducmV2LnhtbESP0YrCMBRE3xf8h3AF39ZEcUWqUUQQ9GV1az/g0lzb&#10;YnNTmmjrfv1GEPZxmJkzzGrT21o8qPWVYw2TsQJBnDtTcaEhu+w/FyB8QDZYOyYNT/KwWQ8+VpgY&#10;1/EPPdJQiAhhn6CGMoQmkdLnJVn0Y9cQR+/qWoshyraQpsUuwm0tp0rNpcWK40KJDe1Kym/p3Wo4&#10;nU/HTM3U733+PJouPd++a59pPRr22yWIQH34D7/bB6PhawKvL/EH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QWfX8MAAADbAAAADwAAAAAAAAAAAAAAAACYAgAAZHJzL2Rv&#10;d25yZXYueG1sUEsFBgAAAAAEAAQA9QAAAIgDAAAAAA==&#10;" stroked="f">
                    <v:textbox>
                      <w:txbxContent>
                        <w:p w:rsidR="00CD29E8" w:rsidRDefault="00CD29E8" w:rsidP="00CD29E8">
                          <w:pPr>
                            <w:pStyle w:val="StandardWeb"/>
                            <w:spacing w:before="0" w:beforeAutospacing="0" w:after="80" w:afterAutospacing="0"/>
                            <w:jc w:val="both"/>
                          </w:pPr>
                          <w:r w:rsidRPr="00CD29E8">
                            <w:rPr>
                              <w:rFonts w:ascii="Arial" w:hAnsi="Arial" w:cs="Arial"/>
                              <w:color w:val="FFFFFF"/>
                              <w:kern w:val="24"/>
                              <w:sz w:val="22"/>
                              <w:szCs w:val="22"/>
                              <w:lang w:val="en-US"/>
                            </w:rPr>
                            <w:t> </w:t>
                          </w:r>
                        </w:p>
                      </w:txbxContent>
                    </v:textbox>
                  </v:rect>
                  <v:shape id="Bild 10" o:spid="_x0000_s1037" type="#_x0000_t75" alt="logo_0.png" style="position:absolute;left:32008;top:86254;width:46990;height:140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kOFfDAAAA2wAAAA8AAABkcnMvZG93bnJldi54bWxEj0FrAjEUhO+F/ofwCt5qtoqlrEZpRUEQ&#10;D1178PjYPDdrNy/LJrrx3xtB8DjMzDfMbBFtIy7U+dqxgo9hBoK4dLrmSsHffv3+BcIHZI2NY1Jw&#10;JQ+L+evLDHPtev6lSxEqkSDsc1RgQmhzKX1pyKIfupY4eUfXWQxJdpXUHfYJbhs5yrJPabHmtGCw&#10;paWh8r84WwX91rTF8qfud7txlKtz1IcTaaUGb/F7CiJQDM/wo73RCiYjuH9JP0DO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mQ4V8MAAADbAAAADwAAAAAAAAAAAAAAAACf&#10;AgAAZHJzL2Rvd25yZXYueG1sUEsFBgAAAAAEAAQA9wAAAI8DAAAAAA==&#10;">
                    <v:imagedata r:id="rId14" o:title="logo_0"/>
                    <v:path arrowok="t"/>
                  </v:shape>
                </v:group>
                <v:shape id="Bild 8" o:spid="_x0000_s1038" type="#_x0000_t75" alt="ulim2.jpg" style="position:absolute;left:64066;top:86254;width:15382;height:92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BxEbCAAAA2wAAAA8AAABkcnMvZG93bnJldi54bWxEj0FrAjEUhO8F/0N4greatdJWVqNIRSj0&#10;1O3i+bF5bhY3L2sS3fTfN4VCj8PMfMNsdsn24k4+dI4VLOYFCOLG6Y5bBfXX8XEFIkRkjb1jUvBN&#10;AXbbycMGS+1G/qR7FVuRIRxKVGBiHEopQ2PIYpi7gTh7Z+ctxix9K7XHMcNtL5+K4kVa7DgvGBzo&#10;zVBzqW5WQfoYq8Pr7ZD00dsau1RcT6ZWajZN+zWISCn+h//a71rB8xJ+v+QfIL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3QcRGwgAAANsAAAAPAAAAAAAAAAAAAAAAAJ8C&#10;AABkcnMvZG93bnJldi54bWxQSwUGAAAAAAQABAD3AAAAjgMAAAAA&#10;">
                  <v:imagedata r:id="rId15" o:title="ulim2"/>
                  <v:path arrowok="t"/>
                </v:shape>
                <w10:wrap anchorx="margin"/>
              </v:group>
            </w:pict>
          </mc:Fallback>
        </mc:AlternateContent>
      </w:r>
    </w:p>
    <w:p w:rsidR="00FB6148" w:rsidRDefault="00FB6148" w:rsidP="00211B43">
      <w:pPr>
        <w:rPr>
          <w:b/>
          <w:bCs/>
          <w:sz w:val="24"/>
          <w:szCs w:val="24"/>
        </w:rPr>
        <w:sectPr w:rsidR="00FB6148" w:rsidSect="00502DEF">
          <w:headerReference w:type="even" r:id="rId16"/>
          <w:headerReference w:type="default" r:id="rId17"/>
          <w:footerReference w:type="default" r:id="rId18"/>
          <w:pgSz w:w="11906" w:h="16838" w:code="9"/>
          <w:pgMar w:top="1417" w:right="1417" w:bottom="1134" w:left="1417" w:header="708" w:footer="708" w:gutter="0"/>
          <w:cols w:space="708"/>
          <w:docGrid w:linePitch="360"/>
        </w:sectPr>
      </w:pPr>
    </w:p>
    <w:p w:rsidR="004817F7" w:rsidRPr="009E6394" w:rsidRDefault="004817F7" w:rsidP="00211B43">
      <w:pPr>
        <w:rPr>
          <w:b/>
          <w:bCs/>
          <w:sz w:val="24"/>
          <w:szCs w:val="24"/>
          <w:lang w:val="ru-RU"/>
        </w:rPr>
      </w:pPr>
      <w:r w:rsidRPr="009E6394">
        <w:rPr>
          <w:b/>
          <w:bCs/>
          <w:sz w:val="24"/>
          <w:szCs w:val="24"/>
          <w:lang w:val="ru-RU"/>
        </w:rPr>
        <w:lastRenderedPageBreak/>
        <w:t>Содержимое</w:t>
      </w:r>
    </w:p>
    <w:p w:rsidR="004B6496" w:rsidRPr="004817F7" w:rsidRDefault="004B6496" w:rsidP="00211B43">
      <w:pPr>
        <w:rPr>
          <w:b/>
          <w:bCs/>
          <w:sz w:val="24"/>
          <w:szCs w:val="24"/>
        </w:rPr>
      </w:pPr>
    </w:p>
    <w:p w:rsidR="009B208C" w:rsidRDefault="009B208C" w:rsidP="009B208C">
      <w:pPr>
        <w:pStyle w:val="Verzeichnis1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b w:val="0"/>
          <w:bCs w:val="0"/>
          <w:lang w:val="de-DE" w:eastAsia="de-DE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386705689" w:history="1">
        <w:r w:rsidRPr="00EA2F21">
          <w:rPr>
            <w:rStyle w:val="Hyperlink"/>
          </w:rPr>
          <w:t>Содействие налаживанию контакта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_Toc386705689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033F8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05690" w:history="1">
        <w:r w:rsidR="009B208C" w:rsidRPr="00EA2F21">
          <w:rPr>
            <w:rStyle w:val="Hyperlink"/>
            <w:noProof/>
            <w:lang w:val="ru-RU"/>
          </w:rPr>
          <w:t>(1)</w:t>
        </w:r>
        <w:r w:rsidR="009B208C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9B208C" w:rsidRPr="00EA2F21">
          <w:rPr>
            <w:rStyle w:val="Hyperlink"/>
            <w:noProof/>
            <w:lang w:val="ru-RU"/>
          </w:rPr>
          <w:t>Групповая динамика межличностных контактов в многосторонних конфликтах</w:t>
        </w:r>
        <w:r w:rsidR="009B208C">
          <w:rPr>
            <w:noProof/>
            <w:webHidden/>
          </w:rPr>
          <w:tab/>
        </w:r>
        <w:r w:rsidR="009B208C">
          <w:rPr>
            <w:noProof/>
            <w:webHidden/>
          </w:rPr>
          <w:fldChar w:fldCharType="begin"/>
        </w:r>
        <w:r w:rsidR="009B208C">
          <w:rPr>
            <w:noProof/>
            <w:webHidden/>
          </w:rPr>
          <w:instrText xml:space="preserve"> PAGEREF _Toc386705690 \h </w:instrText>
        </w:r>
        <w:r w:rsidR="009B208C">
          <w:rPr>
            <w:noProof/>
            <w:webHidden/>
          </w:rPr>
        </w:r>
        <w:r w:rsidR="009B208C">
          <w:rPr>
            <w:noProof/>
            <w:webHidden/>
          </w:rPr>
          <w:fldChar w:fldCharType="separate"/>
        </w:r>
        <w:r w:rsidR="00F033F8">
          <w:rPr>
            <w:noProof/>
            <w:webHidden/>
          </w:rPr>
          <w:t>4</w:t>
        </w:r>
        <w:r w:rsidR="009B208C">
          <w:rPr>
            <w:noProof/>
            <w:webHidden/>
          </w:rPr>
          <w:fldChar w:fldCharType="end"/>
        </w:r>
      </w:hyperlink>
    </w:p>
    <w:p w:rsid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05691" w:history="1">
        <w:r w:rsidR="009B208C" w:rsidRPr="00EA2F21">
          <w:rPr>
            <w:rStyle w:val="Hyperlink"/>
            <w:rFonts w:eastAsiaTheme="minorHAnsi"/>
            <w:noProof/>
            <w:lang w:val="ru-RU"/>
          </w:rPr>
          <w:t>(2)</w:t>
        </w:r>
        <w:r w:rsidR="009B208C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9B208C" w:rsidRPr="00EA2F21">
          <w:rPr>
            <w:rStyle w:val="Hyperlink"/>
            <w:noProof/>
            <w:lang w:val="ru-RU"/>
          </w:rPr>
          <w:t>Фактическая подготовка медиации: Выяснение ожиданий</w:t>
        </w:r>
        <w:r w:rsidR="009B208C">
          <w:rPr>
            <w:noProof/>
            <w:webHidden/>
          </w:rPr>
          <w:tab/>
        </w:r>
        <w:r w:rsidR="009B208C">
          <w:rPr>
            <w:noProof/>
            <w:webHidden/>
          </w:rPr>
          <w:fldChar w:fldCharType="begin"/>
        </w:r>
        <w:r w:rsidR="009B208C">
          <w:rPr>
            <w:noProof/>
            <w:webHidden/>
          </w:rPr>
          <w:instrText xml:space="preserve"> PAGEREF _Toc386705691 \h </w:instrText>
        </w:r>
        <w:r w:rsidR="009B208C">
          <w:rPr>
            <w:noProof/>
            <w:webHidden/>
          </w:rPr>
        </w:r>
        <w:r w:rsidR="009B208C">
          <w:rPr>
            <w:noProof/>
            <w:webHidden/>
          </w:rPr>
          <w:fldChar w:fldCharType="separate"/>
        </w:r>
        <w:r w:rsidR="00F033F8">
          <w:rPr>
            <w:noProof/>
            <w:webHidden/>
          </w:rPr>
          <w:t>5</w:t>
        </w:r>
        <w:r w:rsidR="009B208C">
          <w:rPr>
            <w:noProof/>
            <w:webHidden/>
          </w:rPr>
          <w:fldChar w:fldCharType="end"/>
        </w:r>
      </w:hyperlink>
    </w:p>
    <w:p w:rsidR="009B208C" w:rsidRPr="009B208C" w:rsidRDefault="005824A0" w:rsidP="009B208C">
      <w:pPr>
        <w:pStyle w:val="Verzeichnis2"/>
        <w:tabs>
          <w:tab w:val="clear" w:pos="9062"/>
          <w:tab w:val="right" w:leader="dot" w:pos="9214"/>
        </w:tabs>
        <w:ind w:right="283"/>
        <w:jc w:val="left"/>
        <w:rPr>
          <w:rFonts w:asciiTheme="minorHAnsi" w:eastAsiaTheme="minorEastAsia" w:hAnsiTheme="minorHAnsi" w:cstheme="minorBidi"/>
          <w:lang w:eastAsia="de-DE"/>
        </w:rPr>
      </w:pPr>
      <w:hyperlink w:anchor="_Toc386705692" w:history="1">
        <w:r w:rsidR="009B208C" w:rsidRPr="009B208C">
          <w:rPr>
            <w:rStyle w:val="Hyperlink"/>
          </w:rPr>
          <w:t>Упражнение: Декатегоризация (всего 60’)</w:t>
        </w:r>
        <w:r w:rsidR="009B208C" w:rsidRPr="009B208C">
          <w:rPr>
            <w:webHidden/>
          </w:rPr>
          <w:tab/>
        </w:r>
        <w:r w:rsidR="009B208C" w:rsidRPr="009B208C">
          <w:rPr>
            <w:webHidden/>
          </w:rPr>
          <w:fldChar w:fldCharType="begin"/>
        </w:r>
        <w:r w:rsidR="009B208C" w:rsidRPr="009B208C">
          <w:rPr>
            <w:webHidden/>
          </w:rPr>
          <w:instrText xml:space="preserve"> PAGEREF _Toc386705692 \h </w:instrText>
        </w:r>
        <w:r w:rsidR="009B208C" w:rsidRPr="009B208C">
          <w:rPr>
            <w:webHidden/>
          </w:rPr>
        </w:r>
        <w:r w:rsidR="009B208C" w:rsidRPr="009B208C">
          <w:rPr>
            <w:webHidden/>
          </w:rPr>
          <w:fldChar w:fldCharType="separate"/>
        </w:r>
        <w:r w:rsidR="00F033F8">
          <w:rPr>
            <w:webHidden/>
          </w:rPr>
          <w:t>6</w:t>
        </w:r>
        <w:r w:rsidR="009B208C" w:rsidRPr="009B208C">
          <w:rPr>
            <w:webHidden/>
          </w:rPr>
          <w:fldChar w:fldCharType="end"/>
        </w:r>
      </w:hyperlink>
    </w:p>
    <w:p w:rsid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05693" w:history="1">
        <w:r w:rsidR="009B208C" w:rsidRPr="00EA2F21">
          <w:rPr>
            <w:rStyle w:val="Hyperlink"/>
            <w:noProof/>
            <w:lang w:val="ru-RU"/>
          </w:rPr>
          <w:t>(1)</w:t>
        </w:r>
        <w:r w:rsidR="009B208C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9B208C" w:rsidRPr="00EA2F21">
          <w:rPr>
            <w:rStyle w:val="Hyperlink"/>
            <w:noProof/>
            <w:lang w:val="ru-RU"/>
          </w:rPr>
          <w:t>Вводная информация (5')</w:t>
        </w:r>
        <w:r w:rsidR="009B208C">
          <w:rPr>
            <w:noProof/>
            <w:webHidden/>
          </w:rPr>
          <w:tab/>
        </w:r>
        <w:r w:rsidR="009B208C">
          <w:rPr>
            <w:noProof/>
            <w:webHidden/>
          </w:rPr>
          <w:fldChar w:fldCharType="begin"/>
        </w:r>
        <w:r w:rsidR="009B208C">
          <w:rPr>
            <w:noProof/>
            <w:webHidden/>
          </w:rPr>
          <w:instrText xml:space="preserve"> PAGEREF _Toc386705693 \h </w:instrText>
        </w:r>
        <w:r w:rsidR="009B208C">
          <w:rPr>
            <w:noProof/>
            <w:webHidden/>
          </w:rPr>
        </w:r>
        <w:r w:rsidR="009B208C">
          <w:rPr>
            <w:noProof/>
            <w:webHidden/>
          </w:rPr>
          <w:fldChar w:fldCharType="separate"/>
        </w:r>
        <w:r w:rsidR="00F033F8">
          <w:rPr>
            <w:noProof/>
            <w:webHidden/>
          </w:rPr>
          <w:t>6</w:t>
        </w:r>
        <w:r w:rsidR="009B208C">
          <w:rPr>
            <w:noProof/>
            <w:webHidden/>
          </w:rPr>
          <w:fldChar w:fldCharType="end"/>
        </w:r>
      </w:hyperlink>
    </w:p>
    <w:p w:rsid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05694" w:history="1">
        <w:r w:rsidR="009B208C" w:rsidRPr="00EA2F21">
          <w:rPr>
            <w:rStyle w:val="Hyperlink"/>
            <w:noProof/>
            <w:lang w:val="ru-RU"/>
          </w:rPr>
          <w:t>(2)</w:t>
        </w:r>
        <w:r w:rsidR="009B208C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9B208C" w:rsidRPr="00EA2F21">
          <w:rPr>
            <w:rStyle w:val="Hyperlink"/>
            <w:noProof/>
            <w:lang w:val="ru-RU"/>
          </w:rPr>
          <w:t>Распределение участников по разным подгруппам (20')</w:t>
        </w:r>
        <w:r w:rsidR="009B208C">
          <w:rPr>
            <w:noProof/>
            <w:webHidden/>
          </w:rPr>
          <w:tab/>
        </w:r>
        <w:r w:rsidR="009B208C">
          <w:rPr>
            <w:noProof/>
            <w:webHidden/>
          </w:rPr>
          <w:fldChar w:fldCharType="begin"/>
        </w:r>
        <w:r w:rsidR="009B208C">
          <w:rPr>
            <w:noProof/>
            <w:webHidden/>
          </w:rPr>
          <w:instrText xml:space="preserve"> PAGEREF _Toc386705694 \h </w:instrText>
        </w:r>
        <w:r w:rsidR="009B208C">
          <w:rPr>
            <w:noProof/>
            <w:webHidden/>
          </w:rPr>
        </w:r>
        <w:r w:rsidR="009B208C">
          <w:rPr>
            <w:noProof/>
            <w:webHidden/>
          </w:rPr>
          <w:fldChar w:fldCharType="separate"/>
        </w:r>
        <w:r w:rsidR="00F033F8">
          <w:rPr>
            <w:noProof/>
            <w:webHidden/>
          </w:rPr>
          <w:t>6</w:t>
        </w:r>
        <w:r w:rsidR="009B208C">
          <w:rPr>
            <w:noProof/>
            <w:webHidden/>
          </w:rPr>
          <w:fldChar w:fldCharType="end"/>
        </w:r>
      </w:hyperlink>
    </w:p>
    <w:p w:rsid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05695" w:history="1">
        <w:r w:rsidR="009B208C" w:rsidRPr="00EA2F21">
          <w:rPr>
            <w:rStyle w:val="Hyperlink"/>
            <w:noProof/>
            <w:lang w:val="ru-RU"/>
          </w:rPr>
          <w:t>(3)</w:t>
        </w:r>
        <w:r w:rsidR="009B208C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9B208C" w:rsidRPr="00EA2F21">
          <w:rPr>
            <w:rStyle w:val="Hyperlink"/>
            <w:noProof/>
            <w:lang w:val="ru-RU"/>
          </w:rPr>
          <w:t>Хронометраж</w:t>
        </w:r>
        <w:r w:rsidR="009B208C">
          <w:rPr>
            <w:noProof/>
            <w:webHidden/>
          </w:rPr>
          <w:tab/>
        </w:r>
        <w:r w:rsidR="009B208C">
          <w:rPr>
            <w:noProof/>
            <w:webHidden/>
          </w:rPr>
          <w:fldChar w:fldCharType="begin"/>
        </w:r>
        <w:r w:rsidR="009B208C">
          <w:rPr>
            <w:noProof/>
            <w:webHidden/>
          </w:rPr>
          <w:instrText xml:space="preserve"> PAGEREF _Toc386705695 \h </w:instrText>
        </w:r>
        <w:r w:rsidR="009B208C">
          <w:rPr>
            <w:noProof/>
            <w:webHidden/>
          </w:rPr>
        </w:r>
        <w:r w:rsidR="009B208C">
          <w:rPr>
            <w:noProof/>
            <w:webHidden/>
          </w:rPr>
          <w:fldChar w:fldCharType="separate"/>
        </w:r>
        <w:r w:rsidR="00F033F8">
          <w:rPr>
            <w:noProof/>
            <w:webHidden/>
          </w:rPr>
          <w:t>6</w:t>
        </w:r>
        <w:r w:rsidR="009B208C">
          <w:rPr>
            <w:noProof/>
            <w:webHidden/>
          </w:rPr>
          <w:fldChar w:fldCharType="end"/>
        </w:r>
      </w:hyperlink>
    </w:p>
    <w:p w:rsidR="009B208C" w:rsidRDefault="005824A0" w:rsidP="009B208C">
      <w:pPr>
        <w:pStyle w:val="Verzeichnis2"/>
        <w:tabs>
          <w:tab w:val="clear" w:pos="9062"/>
          <w:tab w:val="right" w:leader="dot" w:pos="9214"/>
        </w:tabs>
        <w:ind w:right="283"/>
        <w:jc w:val="left"/>
        <w:rPr>
          <w:rFonts w:asciiTheme="minorHAnsi" w:eastAsiaTheme="minorEastAsia" w:hAnsiTheme="minorHAnsi" w:cstheme="minorBidi"/>
          <w:lang w:eastAsia="de-DE"/>
        </w:rPr>
      </w:pPr>
      <w:hyperlink w:anchor="_Toc386705696" w:history="1">
        <w:r w:rsidR="009B208C" w:rsidRPr="00EA2F21">
          <w:rPr>
            <w:rStyle w:val="Hyperlink"/>
          </w:rPr>
          <w:t>Личный опыт: История, скрывающаяся за сердечными делами (90')</w:t>
        </w:r>
        <w:r w:rsidR="009B208C">
          <w:rPr>
            <w:webHidden/>
          </w:rPr>
          <w:tab/>
        </w:r>
        <w:r w:rsidR="009B208C">
          <w:rPr>
            <w:webHidden/>
          </w:rPr>
          <w:fldChar w:fldCharType="begin"/>
        </w:r>
        <w:r w:rsidR="009B208C">
          <w:rPr>
            <w:webHidden/>
          </w:rPr>
          <w:instrText xml:space="preserve"> PAGEREF _Toc386705696 \h </w:instrText>
        </w:r>
        <w:r w:rsidR="009B208C">
          <w:rPr>
            <w:webHidden/>
          </w:rPr>
        </w:r>
        <w:r w:rsidR="009B208C">
          <w:rPr>
            <w:webHidden/>
          </w:rPr>
          <w:fldChar w:fldCharType="separate"/>
        </w:r>
        <w:r w:rsidR="00F033F8">
          <w:rPr>
            <w:webHidden/>
          </w:rPr>
          <w:t>8</w:t>
        </w:r>
        <w:r w:rsidR="009B208C">
          <w:rPr>
            <w:webHidden/>
          </w:rPr>
          <w:fldChar w:fldCharType="end"/>
        </w:r>
      </w:hyperlink>
    </w:p>
    <w:p w:rsid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05697" w:history="1">
        <w:r w:rsidR="009B208C" w:rsidRPr="00EA2F21">
          <w:rPr>
            <w:rStyle w:val="Hyperlink"/>
            <w:noProof/>
            <w:lang w:val="ru-RU"/>
          </w:rPr>
          <w:t>(1)</w:t>
        </w:r>
        <w:r w:rsidR="009B208C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9B208C" w:rsidRPr="00EA2F21">
          <w:rPr>
            <w:rStyle w:val="Hyperlink"/>
            <w:noProof/>
            <w:lang w:val="ru-RU"/>
          </w:rPr>
          <w:t>Пленарное заседание: Слово страсти и подготовка ситуации (5’)</w:t>
        </w:r>
        <w:r w:rsidR="009B208C">
          <w:rPr>
            <w:noProof/>
            <w:webHidden/>
          </w:rPr>
          <w:tab/>
        </w:r>
        <w:r w:rsidR="009B208C">
          <w:rPr>
            <w:noProof/>
            <w:webHidden/>
          </w:rPr>
          <w:fldChar w:fldCharType="begin"/>
        </w:r>
        <w:r w:rsidR="009B208C">
          <w:rPr>
            <w:noProof/>
            <w:webHidden/>
          </w:rPr>
          <w:instrText xml:space="preserve"> PAGEREF _Toc386705697 \h </w:instrText>
        </w:r>
        <w:r w:rsidR="009B208C">
          <w:rPr>
            <w:noProof/>
            <w:webHidden/>
          </w:rPr>
        </w:r>
        <w:r w:rsidR="009B208C">
          <w:rPr>
            <w:noProof/>
            <w:webHidden/>
          </w:rPr>
          <w:fldChar w:fldCharType="separate"/>
        </w:r>
        <w:r w:rsidR="00F033F8">
          <w:rPr>
            <w:noProof/>
            <w:webHidden/>
          </w:rPr>
          <w:t>8</w:t>
        </w:r>
        <w:r w:rsidR="009B208C">
          <w:rPr>
            <w:noProof/>
            <w:webHidden/>
          </w:rPr>
          <w:fldChar w:fldCharType="end"/>
        </w:r>
      </w:hyperlink>
    </w:p>
    <w:p w:rsid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05698" w:history="1">
        <w:r w:rsidR="009B208C" w:rsidRPr="00EA2F21">
          <w:rPr>
            <w:rStyle w:val="Hyperlink"/>
            <w:noProof/>
            <w:lang w:val="ru-RU"/>
          </w:rPr>
          <w:t>(2)</w:t>
        </w:r>
        <w:r w:rsidR="009B208C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9B208C" w:rsidRPr="00EA2F21">
          <w:rPr>
            <w:rStyle w:val="Hyperlink"/>
            <w:noProof/>
            <w:lang w:val="ru-RU"/>
          </w:rPr>
          <w:t>Индивидуальная работа: Написание хорошей ситуации (20’)</w:t>
        </w:r>
        <w:r w:rsidR="009B208C">
          <w:rPr>
            <w:noProof/>
            <w:webHidden/>
          </w:rPr>
          <w:tab/>
        </w:r>
        <w:r w:rsidR="009B208C">
          <w:rPr>
            <w:noProof/>
            <w:webHidden/>
          </w:rPr>
          <w:fldChar w:fldCharType="begin"/>
        </w:r>
        <w:r w:rsidR="009B208C">
          <w:rPr>
            <w:noProof/>
            <w:webHidden/>
          </w:rPr>
          <w:instrText xml:space="preserve"> PAGEREF _Toc386705698 \h </w:instrText>
        </w:r>
        <w:r w:rsidR="009B208C">
          <w:rPr>
            <w:noProof/>
            <w:webHidden/>
          </w:rPr>
        </w:r>
        <w:r w:rsidR="009B208C">
          <w:rPr>
            <w:noProof/>
            <w:webHidden/>
          </w:rPr>
          <w:fldChar w:fldCharType="separate"/>
        </w:r>
        <w:r w:rsidR="00F033F8">
          <w:rPr>
            <w:noProof/>
            <w:webHidden/>
          </w:rPr>
          <w:t>8</w:t>
        </w:r>
        <w:r w:rsidR="009B208C">
          <w:rPr>
            <w:noProof/>
            <w:webHidden/>
          </w:rPr>
          <w:fldChar w:fldCharType="end"/>
        </w:r>
      </w:hyperlink>
    </w:p>
    <w:p w:rsid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05699" w:history="1">
        <w:r w:rsidR="009B208C" w:rsidRPr="00EA2F21">
          <w:rPr>
            <w:rStyle w:val="Hyperlink"/>
            <w:noProof/>
            <w:lang w:val="ru-RU"/>
          </w:rPr>
          <w:t>(3)</w:t>
        </w:r>
        <w:r w:rsidR="009B208C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9B208C" w:rsidRPr="00EA2F21">
          <w:rPr>
            <w:rStyle w:val="Hyperlink"/>
            <w:noProof/>
            <w:lang w:val="ru-RU"/>
          </w:rPr>
          <w:t>Создание смешанных малых групп (5’)</w:t>
        </w:r>
        <w:r w:rsidR="009B208C">
          <w:rPr>
            <w:noProof/>
            <w:webHidden/>
          </w:rPr>
          <w:tab/>
        </w:r>
        <w:r w:rsidR="009B208C">
          <w:rPr>
            <w:noProof/>
            <w:webHidden/>
          </w:rPr>
          <w:fldChar w:fldCharType="begin"/>
        </w:r>
        <w:r w:rsidR="009B208C">
          <w:rPr>
            <w:noProof/>
            <w:webHidden/>
          </w:rPr>
          <w:instrText xml:space="preserve"> PAGEREF _Toc386705699 \h </w:instrText>
        </w:r>
        <w:r w:rsidR="009B208C">
          <w:rPr>
            <w:noProof/>
            <w:webHidden/>
          </w:rPr>
        </w:r>
        <w:r w:rsidR="009B208C">
          <w:rPr>
            <w:noProof/>
            <w:webHidden/>
          </w:rPr>
          <w:fldChar w:fldCharType="separate"/>
        </w:r>
        <w:r w:rsidR="00F033F8">
          <w:rPr>
            <w:noProof/>
            <w:webHidden/>
          </w:rPr>
          <w:t>8</w:t>
        </w:r>
        <w:r w:rsidR="009B208C">
          <w:rPr>
            <w:noProof/>
            <w:webHidden/>
          </w:rPr>
          <w:fldChar w:fldCharType="end"/>
        </w:r>
      </w:hyperlink>
    </w:p>
    <w:p w:rsid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05700" w:history="1">
        <w:r w:rsidR="009B208C" w:rsidRPr="00EA2F21">
          <w:rPr>
            <w:rStyle w:val="Hyperlink"/>
            <w:noProof/>
            <w:lang w:val="ru-RU"/>
          </w:rPr>
          <w:t>(4)</w:t>
        </w:r>
        <w:r w:rsidR="009B208C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9B208C" w:rsidRPr="00EA2F21">
          <w:rPr>
            <w:rStyle w:val="Hyperlink"/>
            <w:noProof/>
            <w:lang w:val="ru-RU"/>
          </w:rPr>
          <w:t>Обмен историями в малых группах из трёх человек и выбор одной для пленарного заседания (20’)</w:t>
        </w:r>
        <w:r w:rsidR="009B208C">
          <w:rPr>
            <w:noProof/>
            <w:webHidden/>
          </w:rPr>
          <w:tab/>
        </w:r>
        <w:r w:rsidR="009B208C">
          <w:rPr>
            <w:noProof/>
            <w:webHidden/>
          </w:rPr>
          <w:fldChar w:fldCharType="begin"/>
        </w:r>
        <w:r w:rsidR="009B208C">
          <w:rPr>
            <w:noProof/>
            <w:webHidden/>
          </w:rPr>
          <w:instrText xml:space="preserve"> PAGEREF _Toc386705700 \h </w:instrText>
        </w:r>
        <w:r w:rsidR="009B208C">
          <w:rPr>
            <w:noProof/>
            <w:webHidden/>
          </w:rPr>
        </w:r>
        <w:r w:rsidR="009B208C">
          <w:rPr>
            <w:noProof/>
            <w:webHidden/>
          </w:rPr>
          <w:fldChar w:fldCharType="separate"/>
        </w:r>
        <w:r w:rsidR="00F033F8">
          <w:rPr>
            <w:noProof/>
            <w:webHidden/>
          </w:rPr>
          <w:t>9</w:t>
        </w:r>
        <w:r w:rsidR="009B208C">
          <w:rPr>
            <w:noProof/>
            <w:webHidden/>
          </w:rPr>
          <w:fldChar w:fldCharType="end"/>
        </w:r>
      </w:hyperlink>
    </w:p>
    <w:p w:rsid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05701" w:history="1">
        <w:r w:rsidR="009B208C" w:rsidRPr="00EA2F21">
          <w:rPr>
            <w:rStyle w:val="Hyperlink"/>
            <w:noProof/>
            <w:lang w:val="ru-RU"/>
          </w:rPr>
          <w:t>(5)</w:t>
        </w:r>
        <w:r w:rsidR="009B208C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9B208C" w:rsidRPr="00EA2F21">
          <w:rPr>
            <w:rStyle w:val="Hyperlink"/>
            <w:noProof/>
            <w:lang w:val="ru-RU"/>
          </w:rPr>
          <w:t>Представление историй на пленарном заседании (20’)</w:t>
        </w:r>
        <w:r w:rsidR="009B208C">
          <w:rPr>
            <w:noProof/>
            <w:webHidden/>
          </w:rPr>
          <w:tab/>
        </w:r>
        <w:r w:rsidR="009B208C">
          <w:rPr>
            <w:noProof/>
            <w:webHidden/>
          </w:rPr>
          <w:fldChar w:fldCharType="begin"/>
        </w:r>
        <w:r w:rsidR="009B208C">
          <w:rPr>
            <w:noProof/>
            <w:webHidden/>
          </w:rPr>
          <w:instrText xml:space="preserve"> PAGEREF _Toc386705701 \h </w:instrText>
        </w:r>
        <w:r w:rsidR="009B208C">
          <w:rPr>
            <w:noProof/>
            <w:webHidden/>
          </w:rPr>
        </w:r>
        <w:r w:rsidR="009B208C">
          <w:rPr>
            <w:noProof/>
            <w:webHidden/>
          </w:rPr>
          <w:fldChar w:fldCharType="separate"/>
        </w:r>
        <w:r w:rsidR="00F033F8">
          <w:rPr>
            <w:noProof/>
            <w:webHidden/>
          </w:rPr>
          <w:t>9</w:t>
        </w:r>
        <w:r w:rsidR="009B208C">
          <w:rPr>
            <w:noProof/>
            <w:webHidden/>
          </w:rPr>
          <w:fldChar w:fldCharType="end"/>
        </w:r>
      </w:hyperlink>
    </w:p>
    <w:p w:rsid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05702" w:history="1">
        <w:r w:rsidR="009B208C" w:rsidRPr="00EA2F21">
          <w:rPr>
            <w:rStyle w:val="Hyperlink"/>
            <w:noProof/>
            <w:lang w:val="ru-RU"/>
          </w:rPr>
          <w:t>(6)</w:t>
        </w:r>
        <w:r w:rsidR="009B208C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9B208C" w:rsidRPr="00EA2F21">
          <w:rPr>
            <w:rStyle w:val="Hyperlink"/>
            <w:noProof/>
            <w:lang w:val="ru-RU"/>
          </w:rPr>
          <w:t>Оценка (20’)</w:t>
        </w:r>
        <w:r w:rsidR="009B208C">
          <w:rPr>
            <w:noProof/>
            <w:webHidden/>
          </w:rPr>
          <w:tab/>
        </w:r>
        <w:r w:rsidR="009B208C">
          <w:rPr>
            <w:noProof/>
            <w:webHidden/>
          </w:rPr>
          <w:fldChar w:fldCharType="begin"/>
        </w:r>
        <w:r w:rsidR="009B208C">
          <w:rPr>
            <w:noProof/>
            <w:webHidden/>
          </w:rPr>
          <w:instrText xml:space="preserve"> PAGEREF _Toc386705702 \h </w:instrText>
        </w:r>
        <w:r w:rsidR="009B208C">
          <w:rPr>
            <w:noProof/>
            <w:webHidden/>
          </w:rPr>
        </w:r>
        <w:r w:rsidR="009B208C">
          <w:rPr>
            <w:noProof/>
            <w:webHidden/>
          </w:rPr>
          <w:fldChar w:fldCharType="separate"/>
        </w:r>
        <w:r w:rsidR="00F033F8">
          <w:rPr>
            <w:noProof/>
            <w:webHidden/>
          </w:rPr>
          <w:t>9</w:t>
        </w:r>
        <w:r w:rsidR="009B208C">
          <w:rPr>
            <w:noProof/>
            <w:webHidden/>
          </w:rPr>
          <w:fldChar w:fldCharType="end"/>
        </w:r>
      </w:hyperlink>
    </w:p>
    <w:p w:rsidR="009B208C" w:rsidRDefault="005824A0" w:rsidP="009B208C">
      <w:pPr>
        <w:pStyle w:val="Verzeichnis2"/>
        <w:tabs>
          <w:tab w:val="clear" w:pos="9062"/>
          <w:tab w:val="right" w:leader="dot" w:pos="9214"/>
        </w:tabs>
        <w:ind w:right="283"/>
        <w:jc w:val="left"/>
        <w:rPr>
          <w:rFonts w:asciiTheme="minorHAnsi" w:eastAsiaTheme="minorEastAsia" w:hAnsiTheme="minorHAnsi" w:cstheme="minorBidi"/>
          <w:lang w:eastAsia="de-DE"/>
        </w:rPr>
      </w:pPr>
      <w:hyperlink w:anchor="_Toc386705703" w:history="1">
        <w:r w:rsidR="009B208C" w:rsidRPr="00EA2F21">
          <w:rPr>
            <w:rStyle w:val="Hyperlink"/>
          </w:rPr>
          <w:t>Упражнение по модерированию: Рекомендуемы нормы сотрудничества</w:t>
        </w:r>
        <w:r w:rsidR="009B208C">
          <w:rPr>
            <w:webHidden/>
          </w:rPr>
          <w:tab/>
        </w:r>
        <w:r w:rsidR="009B208C">
          <w:rPr>
            <w:webHidden/>
          </w:rPr>
          <w:fldChar w:fldCharType="begin"/>
        </w:r>
        <w:r w:rsidR="009B208C">
          <w:rPr>
            <w:webHidden/>
          </w:rPr>
          <w:instrText xml:space="preserve"> PAGEREF _Toc386705703 \h </w:instrText>
        </w:r>
        <w:r w:rsidR="009B208C">
          <w:rPr>
            <w:webHidden/>
          </w:rPr>
        </w:r>
        <w:r w:rsidR="009B208C">
          <w:rPr>
            <w:webHidden/>
          </w:rPr>
          <w:fldChar w:fldCharType="separate"/>
        </w:r>
        <w:r w:rsidR="00F033F8">
          <w:rPr>
            <w:webHidden/>
          </w:rPr>
          <w:t>10</w:t>
        </w:r>
        <w:r w:rsidR="009B208C">
          <w:rPr>
            <w:webHidden/>
          </w:rPr>
          <w:fldChar w:fldCharType="end"/>
        </w:r>
      </w:hyperlink>
    </w:p>
    <w:p w:rsid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05704" w:history="1">
        <w:r w:rsidR="009B208C" w:rsidRPr="00EA2F21">
          <w:rPr>
            <w:rStyle w:val="Hyperlink"/>
            <w:noProof/>
            <w:lang w:val="ru-RU"/>
          </w:rPr>
          <w:t>(1)</w:t>
        </w:r>
        <w:r w:rsidR="009B208C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9B208C" w:rsidRPr="00EA2F21">
          <w:rPr>
            <w:rStyle w:val="Hyperlink"/>
            <w:noProof/>
            <w:lang w:val="ru-RU"/>
          </w:rPr>
          <w:t>Введение: Описание метода и инструкции для работы в малых группах (10‘)</w:t>
        </w:r>
        <w:r w:rsidR="009B208C">
          <w:rPr>
            <w:noProof/>
            <w:webHidden/>
          </w:rPr>
          <w:tab/>
        </w:r>
        <w:r w:rsidR="009B208C">
          <w:rPr>
            <w:noProof/>
            <w:webHidden/>
          </w:rPr>
          <w:fldChar w:fldCharType="begin"/>
        </w:r>
        <w:r w:rsidR="009B208C">
          <w:rPr>
            <w:noProof/>
            <w:webHidden/>
          </w:rPr>
          <w:instrText xml:space="preserve"> PAGEREF _Toc386705704 \h </w:instrText>
        </w:r>
        <w:r w:rsidR="009B208C">
          <w:rPr>
            <w:noProof/>
            <w:webHidden/>
          </w:rPr>
        </w:r>
        <w:r w:rsidR="009B208C">
          <w:rPr>
            <w:noProof/>
            <w:webHidden/>
          </w:rPr>
          <w:fldChar w:fldCharType="separate"/>
        </w:r>
        <w:r w:rsidR="00F033F8">
          <w:rPr>
            <w:noProof/>
            <w:webHidden/>
          </w:rPr>
          <w:t>10</w:t>
        </w:r>
        <w:r w:rsidR="009B208C">
          <w:rPr>
            <w:noProof/>
            <w:webHidden/>
          </w:rPr>
          <w:fldChar w:fldCharType="end"/>
        </w:r>
      </w:hyperlink>
    </w:p>
    <w:p w:rsid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05705" w:history="1">
        <w:r w:rsidR="009B208C" w:rsidRPr="00EA2F21">
          <w:rPr>
            <w:rStyle w:val="Hyperlink"/>
            <w:noProof/>
            <w:lang w:val="ru-RU"/>
          </w:rPr>
          <w:t>(2)</w:t>
        </w:r>
        <w:r w:rsidR="009B208C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9B208C" w:rsidRPr="00EA2F21">
          <w:rPr>
            <w:rStyle w:val="Hyperlink"/>
            <w:noProof/>
            <w:lang w:val="ru-RU"/>
          </w:rPr>
          <w:t>Работа в малых группах: обмен историями (30‘)</w:t>
        </w:r>
        <w:r w:rsidR="009B208C">
          <w:rPr>
            <w:noProof/>
            <w:webHidden/>
          </w:rPr>
          <w:tab/>
        </w:r>
        <w:r w:rsidR="009B208C">
          <w:rPr>
            <w:noProof/>
            <w:webHidden/>
          </w:rPr>
          <w:fldChar w:fldCharType="begin"/>
        </w:r>
        <w:r w:rsidR="009B208C">
          <w:rPr>
            <w:noProof/>
            <w:webHidden/>
          </w:rPr>
          <w:instrText xml:space="preserve"> PAGEREF _Toc386705705 \h </w:instrText>
        </w:r>
        <w:r w:rsidR="009B208C">
          <w:rPr>
            <w:noProof/>
            <w:webHidden/>
          </w:rPr>
        </w:r>
        <w:r w:rsidR="009B208C">
          <w:rPr>
            <w:noProof/>
            <w:webHidden/>
          </w:rPr>
          <w:fldChar w:fldCharType="separate"/>
        </w:r>
        <w:r w:rsidR="00F033F8">
          <w:rPr>
            <w:noProof/>
            <w:webHidden/>
          </w:rPr>
          <w:t>10</w:t>
        </w:r>
        <w:r w:rsidR="009B208C">
          <w:rPr>
            <w:noProof/>
            <w:webHidden/>
          </w:rPr>
          <w:fldChar w:fldCharType="end"/>
        </w:r>
      </w:hyperlink>
    </w:p>
    <w:p w:rsid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05706" w:history="1">
        <w:r w:rsidR="009B208C" w:rsidRPr="00EA2F21">
          <w:rPr>
            <w:rStyle w:val="Hyperlink"/>
            <w:noProof/>
            <w:lang w:val="ru-RU"/>
          </w:rPr>
          <w:t>(3)</w:t>
        </w:r>
        <w:r w:rsidR="009B208C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9B208C" w:rsidRPr="00EA2F21">
          <w:rPr>
            <w:rStyle w:val="Hyperlink"/>
            <w:noProof/>
            <w:lang w:val="ru-RU"/>
          </w:rPr>
          <w:t xml:space="preserve">Пленарное заседание: Представление </w:t>
        </w:r>
        <w:r w:rsidR="009B208C" w:rsidRPr="00EA2F21">
          <w:rPr>
            <w:rStyle w:val="Hyperlink"/>
            <w:noProof/>
          </w:rPr>
          <w:t>истории</w:t>
        </w:r>
        <w:r w:rsidR="009B208C" w:rsidRPr="00EA2F21">
          <w:rPr>
            <w:rStyle w:val="Hyperlink"/>
            <w:noProof/>
            <w:lang w:val="ru-RU"/>
          </w:rPr>
          <w:t xml:space="preserve"> (30‘)</w:t>
        </w:r>
        <w:r w:rsidR="009B208C">
          <w:rPr>
            <w:noProof/>
            <w:webHidden/>
          </w:rPr>
          <w:tab/>
        </w:r>
        <w:r w:rsidR="009B208C">
          <w:rPr>
            <w:noProof/>
            <w:webHidden/>
          </w:rPr>
          <w:fldChar w:fldCharType="begin"/>
        </w:r>
        <w:r w:rsidR="009B208C">
          <w:rPr>
            <w:noProof/>
            <w:webHidden/>
          </w:rPr>
          <w:instrText xml:space="preserve"> PAGEREF _Toc386705706 \h </w:instrText>
        </w:r>
        <w:r w:rsidR="009B208C">
          <w:rPr>
            <w:noProof/>
            <w:webHidden/>
          </w:rPr>
        </w:r>
        <w:r w:rsidR="009B208C">
          <w:rPr>
            <w:noProof/>
            <w:webHidden/>
          </w:rPr>
          <w:fldChar w:fldCharType="separate"/>
        </w:r>
        <w:r w:rsidR="00F033F8">
          <w:rPr>
            <w:noProof/>
            <w:webHidden/>
          </w:rPr>
          <w:t>10</w:t>
        </w:r>
        <w:r w:rsidR="009B208C">
          <w:rPr>
            <w:noProof/>
            <w:webHidden/>
          </w:rPr>
          <w:fldChar w:fldCharType="end"/>
        </w:r>
      </w:hyperlink>
    </w:p>
    <w:p w:rsid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05707" w:history="1">
        <w:r w:rsidR="009B208C" w:rsidRPr="00EA2F21">
          <w:rPr>
            <w:rStyle w:val="Hyperlink"/>
            <w:noProof/>
            <w:lang w:val="ru-RU"/>
          </w:rPr>
          <w:t>(4)</w:t>
        </w:r>
        <w:r w:rsidR="009B208C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9B208C" w:rsidRPr="00EA2F21">
          <w:rPr>
            <w:rStyle w:val="Hyperlink"/>
            <w:noProof/>
            <w:lang w:val="ru-RU"/>
          </w:rPr>
          <w:t>Оценка (20‘)</w:t>
        </w:r>
        <w:r w:rsidR="009B208C">
          <w:rPr>
            <w:noProof/>
            <w:webHidden/>
          </w:rPr>
          <w:tab/>
        </w:r>
        <w:r w:rsidR="009B208C">
          <w:rPr>
            <w:noProof/>
            <w:webHidden/>
          </w:rPr>
          <w:fldChar w:fldCharType="begin"/>
        </w:r>
        <w:r w:rsidR="009B208C">
          <w:rPr>
            <w:noProof/>
            <w:webHidden/>
          </w:rPr>
          <w:instrText xml:space="preserve"> PAGEREF _Toc386705707 \h </w:instrText>
        </w:r>
        <w:r w:rsidR="009B208C">
          <w:rPr>
            <w:noProof/>
            <w:webHidden/>
          </w:rPr>
        </w:r>
        <w:r w:rsidR="009B208C">
          <w:rPr>
            <w:noProof/>
            <w:webHidden/>
          </w:rPr>
          <w:fldChar w:fldCharType="separate"/>
        </w:r>
        <w:r w:rsidR="00F033F8">
          <w:rPr>
            <w:noProof/>
            <w:webHidden/>
          </w:rPr>
          <w:t>10</w:t>
        </w:r>
        <w:r w:rsidR="009B208C">
          <w:rPr>
            <w:noProof/>
            <w:webHidden/>
          </w:rPr>
          <w:fldChar w:fldCharType="end"/>
        </w:r>
      </w:hyperlink>
    </w:p>
    <w:p w:rsidR="009B208C" w:rsidRDefault="005824A0" w:rsidP="009B208C">
      <w:pPr>
        <w:pStyle w:val="Verzeichnis2"/>
        <w:tabs>
          <w:tab w:val="clear" w:pos="9062"/>
          <w:tab w:val="right" w:leader="dot" w:pos="9214"/>
        </w:tabs>
        <w:ind w:right="283"/>
        <w:jc w:val="left"/>
        <w:rPr>
          <w:rFonts w:asciiTheme="minorHAnsi" w:eastAsiaTheme="minorEastAsia" w:hAnsiTheme="minorHAnsi" w:cstheme="minorBidi"/>
          <w:lang w:eastAsia="de-DE"/>
        </w:rPr>
      </w:pPr>
      <w:hyperlink w:anchor="_Toc386705708" w:history="1">
        <w:r w:rsidR="009B208C" w:rsidRPr="00EA2F21">
          <w:rPr>
            <w:rStyle w:val="Hyperlink"/>
          </w:rPr>
          <w:t>Выяснение ожиданий от медиации (тренинга): Надежды и волнующие вопросы (всего 90')</w:t>
        </w:r>
        <w:r w:rsidR="009B208C">
          <w:rPr>
            <w:webHidden/>
          </w:rPr>
          <w:tab/>
        </w:r>
        <w:r w:rsidR="009B208C">
          <w:rPr>
            <w:webHidden/>
          </w:rPr>
          <w:fldChar w:fldCharType="begin"/>
        </w:r>
        <w:r w:rsidR="009B208C">
          <w:rPr>
            <w:webHidden/>
          </w:rPr>
          <w:instrText xml:space="preserve"> PAGEREF _Toc386705708 \h </w:instrText>
        </w:r>
        <w:r w:rsidR="009B208C">
          <w:rPr>
            <w:webHidden/>
          </w:rPr>
        </w:r>
        <w:r w:rsidR="009B208C">
          <w:rPr>
            <w:webHidden/>
          </w:rPr>
          <w:fldChar w:fldCharType="separate"/>
        </w:r>
        <w:r w:rsidR="00F033F8">
          <w:rPr>
            <w:webHidden/>
          </w:rPr>
          <w:t>12</w:t>
        </w:r>
        <w:r w:rsidR="009B208C">
          <w:rPr>
            <w:webHidden/>
          </w:rPr>
          <w:fldChar w:fldCharType="end"/>
        </w:r>
      </w:hyperlink>
    </w:p>
    <w:p w:rsid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05709" w:history="1">
        <w:r w:rsidR="009B208C" w:rsidRPr="00EA2F21">
          <w:rPr>
            <w:rStyle w:val="Hyperlink"/>
            <w:noProof/>
            <w:lang w:val="ru-RU"/>
          </w:rPr>
          <w:t>(1)</w:t>
        </w:r>
        <w:r w:rsidR="009B208C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9B208C" w:rsidRPr="00EA2F21">
          <w:rPr>
            <w:rStyle w:val="Hyperlink"/>
            <w:noProof/>
            <w:lang w:val="ru-RU"/>
          </w:rPr>
          <w:t>Введение: От упражнения с карточками к достижению согласия</w:t>
        </w:r>
        <w:r w:rsidR="009B208C">
          <w:rPr>
            <w:noProof/>
            <w:webHidden/>
          </w:rPr>
          <w:tab/>
        </w:r>
        <w:r w:rsidR="009B208C">
          <w:rPr>
            <w:noProof/>
            <w:webHidden/>
          </w:rPr>
          <w:fldChar w:fldCharType="begin"/>
        </w:r>
        <w:r w:rsidR="009B208C">
          <w:rPr>
            <w:noProof/>
            <w:webHidden/>
          </w:rPr>
          <w:instrText xml:space="preserve"> PAGEREF _Toc386705709 \h </w:instrText>
        </w:r>
        <w:r w:rsidR="009B208C">
          <w:rPr>
            <w:noProof/>
            <w:webHidden/>
          </w:rPr>
        </w:r>
        <w:r w:rsidR="009B208C">
          <w:rPr>
            <w:noProof/>
            <w:webHidden/>
          </w:rPr>
          <w:fldChar w:fldCharType="separate"/>
        </w:r>
        <w:r w:rsidR="00F033F8">
          <w:rPr>
            <w:noProof/>
            <w:webHidden/>
          </w:rPr>
          <w:t>12</w:t>
        </w:r>
        <w:r w:rsidR="009B208C">
          <w:rPr>
            <w:noProof/>
            <w:webHidden/>
          </w:rPr>
          <w:fldChar w:fldCharType="end"/>
        </w:r>
      </w:hyperlink>
    </w:p>
    <w:p w:rsid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05710" w:history="1">
        <w:r w:rsidR="009B208C" w:rsidRPr="00EA2F21">
          <w:rPr>
            <w:rStyle w:val="Hyperlink"/>
            <w:noProof/>
            <w:lang w:val="ru-RU"/>
          </w:rPr>
          <w:t>(2)</w:t>
        </w:r>
        <w:r w:rsidR="009B208C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9B208C" w:rsidRPr="00EA2F21">
          <w:rPr>
            <w:rStyle w:val="Hyperlink"/>
            <w:noProof/>
            <w:lang w:val="ru-RU"/>
          </w:rPr>
          <w:t>Инструктаж по работе с карточками в малых группах (10‘)</w:t>
        </w:r>
        <w:r w:rsidR="009B208C">
          <w:rPr>
            <w:noProof/>
            <w:webHidden/>
          </w:rPr>
          <w:tab/>
        </w:r>
        <w:r w:rsidR="009B208C">
          <w:rPr>
            <w:noProof/>
            <w:webHidden/>
          </w:rPr>
          <w:fldChar w:fldCharType="begin"/>
        </w:r>
        <w:r w:rsidR="009B208C">
          <w:rPr>
            <w:noProof/>
            <w:webHidden/>
          </w:rPr>
          <w:instrText xml:space="preserve"> PAGEREF _Toc386705710 \h </w:instrText>
        </w:r>
        <w:r w:rsidR="009B208C">
          <w:rPr>
            <w:noProof/>
            <w:webHidden/>
          </w:rPr>
        </w:r>
        <w:r w:rsidR="009B208C">
          <w:rPr>
            <w:noProof/>
            <w:webHidden/>
          </w:rPr>
          <w:fldChar w:fldCharType="separate"/>
        </w:r>
        <w:r w:rsidR="00F033F8">
          <w:rPr>
            <w:noProof/>
            <w:webHidden/>
          </w:rPr>
          <w:t>13</w:t>
        </w:r>
        <w:r w:rsidR="009B208C">
          <w:rPr>
            <w:noProof/>
            <w:webHidden/>
          </w:rPr>
          <w:fldChar w:fldCharType="end"/>
        </w:r>
      </w:hyperlink>
    </w:p>
    <w:p w:rsid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05711" w:history="1">
        <w:r w:rsidR="009B208C" w:rsidRPr="00EA2F21">
          <w:rPr>
            <w:rStyle w:val="Hyperlink"/>
            <w:noProof/>
            <w:lang w:val="ru-RU"/>
          </w:rPr>
          <w:t>(3)</w:t>
        </w:r>
        <w:r w:rsidR="009B208C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9B208C" w:rsidRPr="00EA2F21">
          <w:rPr>
            <w:rStyle w:val="Hyperlink"/>
            <w:noProof/>
            <w:lang w:val="ru-RU"/>
          </w:rPr>
          <w:t>Работа в малых группах: Сбор надежд и волнующих вопросов (20‘)</w:t>
        </w:r>
        <w:r w:rsidR="009B208C">
          <w:rPr>
            <w:noProof/>
            <w:webHidden/>
          </w:rPr>
          <w:tab/>
        </w:r>
        <w:r w:rsidR="009B208C">
          <w:rPr>
            <w:noProof/>
            <w:webHidden/>
          </w:rPr>
          <w:fldChar w:fldCharType="begin"/>
        </w:r>
        <w:r w:rsidR="009B208C">
          <w:rPr>
            <w:noProof/>
            <w:webHidden/>
          </w:rPr>
          <w:instrText xml:space="preserve"> PAGEREF _Toc386705711 \h </w:instrText>
        </w:r>
        <w:r w:rsidR="009B208C">
          <w:rPr>
            <w:noProof/>
            <w:webHidden/>
          </w:rPr>
        </w:r>
        <w:r w:rsidR="009B208C">
          <w:rPr>
            <w:noProof/>
            <w:webHidden/>
          </w:rPr>
          <w:fldChar w:fldCharType="separate"/>
        </w:r>
        <w:r w:rsidR="00F033F8">
          <w:rPr>
            <w:noProof/>
            <w:webHidden/>
          </w:rPr>
          <w:t>13</w:t>
        </w:r>
        <w:r w:rsidR="009B208C">
          <w:rPr>
            <w:noProof/>
            <w:webHidden/>
          </w:rPr>
          <w:fldChar w:fldCharType="end"/>
        </w:r>
      </w:hyperlink>
    </w:p>
    <w:p w:rsidR="009B208C" w:rsidRP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Style w:val="Hyperlink"/>
          <w:lang w:val="ru-RU"/>
        </w:rPr>
      </w:pPr>
      <w:hyperlink w:anchor="_Toc386705712" w:history="1">
        <w:r w:rsidR="009B208C" w:rsidRPr="009B208C">
          <w:rPr>
            <w:rStyle w:val="Hyperlink"/>
            <w:noProof/>
            <w:lang w:val="ru-RU"/>
          </w:rPr>
          <w:t>(4)</w:t>
        </w:r>
        <w:r w:rsidR="009B208C" w:rsidRPr="009B208C">
          <w:rPr>
            <w:rStyle w:val="Hyperlink"/>
            <w:lang w:val="ru-RU"/>
          </w:rPr>
          <w:tab/>
        </w:r>
        <w:r w:rsidR="009B208C" w:rsidRPr="00EA2F21">
          <w:rPr>
            <w:rStyle w:val="Hyperlink"/>
            <w:noProof/>
            <w:lang w:val="ru-RU"/>
          </w:rPr>
          <w:t>Пленарное заседание: определение неясных моментов и достижение согласия</w:t>
        </w:r>
        <w:r w:rsidR="009B208C" w:rsidRPr="009B208C">
          <w:rPr>
            <w:rStyle w:val="Hyperlink"/>
            <w:noProof/>
            <w:lang w:val="ru-RU"/>
          </w:rPr>
          <w:t xml:space="preserve"> (30‘)</w:t>
        </w:r>
        <w:r w:rsidR="009B208C" w:rsidRPr="009B208C">
          <w:rPr>
            <w:rStyle w:val="Hyperlink"/>
            <w:webHidden/>
            <w:lang w:val="ru-RU"/>
          </w:rPr>
          <w:tab/>
        </w:r>
        <w:r w:rsidR="009B208C" w:rsidRPr="009B208C">
          <w:rPr>
            <w:rStyle w:val="Hyperlink"/>
            <w:webHidden/>
            <w:lang w:val="ru-RU"/>
          </w:rPr>
          <w:fldChar w:fldCharType="begin"/>
        </w:r>
        <w:r w:rsidR="009B208C" w:rsidRPr="009B208C">
          <w:rPr>
            <w:rStyle w:val="Hyperlink"/>
            <w:webHidden/>
            <w:lang w:val="ru-RU"/>
          </w:rPr>
          <w:instrText xml:space="preserve"> PAGEREF _Toc386705712 \h </w:instrText>
        </w:r>
        <w:r w:rsidR="009B208C" w:rsidRPr="009B208C">
          <w:rPr>
            <w:rStyle w:val="Hyperlink"/>
            <w:webHidden/>
            <w:lang w:val="ru-RU"/>
          </w:rPr>
        </w:r>
        <w:r w:rsidR="009B208C" w:rsidRPr="009B208C">
          <w:rPr>
            <w:rStyle w:val="Hyperlink"/>
            <w:webHidden/>
            <w:lang w:val="ru-RU"/>
          </w:rPr>
          <w:fldChar w:fldCharType="separate"/>
        </w:r>
        <w:r w:rsidR="00F033F8">
          <w:rPr>
            <w:rStyle w:val="Hyperlink"/>
            <w:noProof/>
            <w:webHidden/>
            <w:lang w:val="ru-RU"/>
          </w:rPr>
          <w:t>13</w:t>
        </w:r>
        <w:r w:rsidR="009B208C" w:rsidRPr="009B208C">
          <w:rPr>
            <w:rStyle w:val="Hyperlink"/>
            <w:webHidden/>
            <w:lang w:val="ru-RU"/>
          </w:rPr>
          <w:fldChar w:fldCharType="end"/>
        </w:r>
      </w:hyperlink>
    </w:p>
    <w:p w:rsidR="009B208C" w:rsidRDefault="005824A0" w:rsidP="009B208C">
      <w:pPr>
        <w:pStyle w:val="Verzeichnis4"/>
        <w:tabs>
          <w:tab w:val="clear" w:pos="9062"/>
          <w:tab w:val="right" w:leader="dot" w:pos="9214"/>
        </w:tabs>
        <w:ind w:right="283"/>
        <w:rPr>
          <w:rFonts w:asciiTheme="minorHAnsi" w:eastAsiaTheme="minorEastAsia" w:hAnsiTheme="minorHAnsi" w:cstheme="minorBidi"/>
          <w:noProof/>
          <w:lang w:eastAsia="de-DE"/>
        </w:rPr>
      </w:pPr>
      <w:hyperlink w:anchor="_Toc386705713" w:history="1">
        <w:r w:rsidR="009B208C" w:rsidRPr="00EA2F21">
          <w:rPr>
            <w:rStyle w:val="Hyperlink"/>
            <w:noProof/>
            <w:lang w:val="ru-RU"/>
          </w:rPr>
          <w:t>(5)</w:t>
        </w:r>
        <w:r w:rsidR="009B208C">
          <w:rPr>
            <w:rFonts w:asciiTheme="minorHAnsi" w:eastAsiaTheme="minorEastAsia" w:hAnsiTheme="minorHAnsi" w:cstheme="minorBidi"/>
            <w:noProof/>
            <w:lang w:eastAsia="de-DE"/>
          </w:rPr>
          <w:tab/>
        </w:r>
        <w:r w:rsidR="009B208C" w:rsidRPr="00EA2F21">
          <w:rPr>
            <w:rStyle w:val="Hyperlink"/>
            <w:noProof/>
            <w:lang w:val="ru-RU"/>
          </w:rPr>
          <w:t>Кстати: достижение договорённости по спорным темам и содержанию МММСО (30‘)</w:t>
        </w:r>
        <w:r w:rsidR="009B208C">
          <w:rPr>
            <w:noProof/>
            <w:webHidden/>
          </w:rPr>
          <w:tab/>
        </w:r>
        <w:r w:rsidR="009B208C">
          <w:rPr>
            <w:noProof/>
            <w:webHidden/>
          </w:rPr>
          <w:fldChar w:fldCharType="begin"/>
        </w:r>
        <w:r w:rsidR="009B208C">
          <w:rPr>
            <w:noProof/>
            <w:webHidden/>
          </w:rPr>
          <w:instrText xml:space="preserve"> PAGEREF _Toc386705713 \h </w:instrText>
        </w:r>
        <w:r w:rsidR="009B208C">
          <w:rPr>
            <w:noProof/>
            <w:webHidden/>
          </w:rPr>
        </w:r>
        <w:r w:rsidR="009B208C">
          <w:rPr>
            <w:noProof/>
            <w:webHidden/>
          </w:rPr>
          <w:fldChar w:fldCharType="separate"/>
        </w:r>
        <w:r w:rsidR="00F033F8">
          <w:rPr>
            <w:noProof/>
            <w:webHidden/>
          </w:rPr>
          <w:t>14</w:t>
        </w:r>
        <w:r w:rsidR="009B208C">
          <w:rPr>
            <w:noProof/>
            <w:webHidden/>
          </w:rPr>
          <w:fldChar w:fldCharType="end"/>
        </w:r>
      </w:hyperlink>
    </w:p>
    <w:p w:rsidR="0003725A" w:rsidRDefault="009B208C" w:rsidP="009B208C">
      <w:pPr>
        <w:tabs>
          <w:tab w:val="right" w:leader="dot" w:pos="9214"/>
        </w:tabs>
        <w:ind w:right="283"/>
        <w:jc w:val="left"/>
        <w:rPr>
          <w:noProof/>
        </w:rPr>
      </w:pPr>
      <w:r>
        <w:rPr>
          <w:noProof/>
          <w:lang w:val="ru-RU"/>
        </w:rPr>
        <w:fldChar w:fldCharType="end"/>
      </w:r>
    </w:p>
    <w:p w:rsidR="004817F7" w:rsidRDefault="0003725A" w:rsidP="009B208C">
      <w:pPr>
        <w:tabs>
          <w:tab w:val="right" w:leader="dot" w:pos="9214"/>
        </w:tabs>
        <w:ind w:right="283"/>
        <w:jc w:val="left"/>
      </w:pPr>
      <w:r>
        <w:rPr>
          <w:rFonts w:ascii="Times New Roman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>
                <wp:simplePos x="0" y="0"/>
                <wp:positionH relativeFrom="column">
                  <wp:posOffset>220345</wp:posOffset>
                </wp:positionH>
                <wp:positionV relativeFrom="paragraph">
                  <wp:posOffset>1123315</wp:posOffset>
                </wp:positionV>
                <wp:extent cx="5762625" cy="872490"/>
                <wp:effectExtent l="0" t="0" r="28575" b="20955"/>
                <wp:wrapNone/>
                <wp:docPr id="307" name="Textfeld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871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725A" w:rsidRDefault="0003725A" w:rsidP="0003725A">
                            <w:pPr>
                              <w:jc w:val="left"/>
                              <w:rPr>
                                <w:rFonts w:eastAsia="Times New Roman"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Этот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учебник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финансирует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Федеральное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министерство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иностранных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дел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и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DAAD (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Германская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служба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академических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обменов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)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в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рамках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программы «Предотвращение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конфликтов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в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регионе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Южного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Кавказа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/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Центральной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Азии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и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Молдовы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 2009-2013</w:t>
                            </w:r>
                            <w:r>
                              <w:rPr>
                                <w:rFonts w:asciiTheme="minorHAnsi" w:eastAsiaTheme="minorEastAsia" w:cstheme="minorBidi"/>
                                <w:color w:val="000000" w:themeColor="text1"/>
                                <w:kern w:val="24"/>
                                <w:lang w:val="ru-RU"/>
                              </w:rPr>
                              <w:t>»</w:t>
                            </w:r>
                            <w:r>
                              <w:rPr>
                                <w:rFonts w:eastAsia="Times New Roman"/>
                                <w:color w:val="000000"/>
                                <w:lang w:val="ru-RU"/>
                              </w:rPr>
                              <w:t xml:space="preserve"> </w:t>
                            </w:r>
                          </w:p>
                          <w:p w:rsidR="0003725A" w:rsidRDefault="0003725A" w:rsidP="0003725A">
                            <w:pPr>
                              <w:jc w:val="left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eastAsia="Times New Roman"/>
                                <w:color w:val="000000"/>
                                <w:lang w:val="ru-RU"/>
                              </w:rPr>
                              <w:t>Данный проект предназначен для общего изучения и дополнения</w:t>
                            </w:r>
                            <w:r>
                              <w:rPr>
                                <w:rStyle w:val="apple-style-span"/>
                                <w:rFonts w:ascii="Helvetica" w:hAnsi="Helvetica"/>
                                <w:color w:val="000000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307" o:spid="_x0000_s1039" type="#_x0000_t202" style="position:absolute;margin-left:17.35pt;margin-top:88.45pt;width:453.75pt;height:68.7pt;z-index:2516997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">
                <v:textbox style="mso-fit-shape-to-text:t">
                  <w:txbxContent>
                    <w:p w:rsidR="0003725A" w:rsidRDefault="0003725A" w:rsidP="0003725A">
                      <w:pPr>
                        <w:jc w:val="left"/>
                        <w:rPr>
                          <w:rFonts w:eastAsia="Times New Roman"/>
                          <w:color w:val="000000"/>
                          <w:lang w:val="ru-RU"/>
                        </w:rPr>
                      </w:pP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Этот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учебник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финансирует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Федеральное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министерство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иностранных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дел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и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DAAD (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Германская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служба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академических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обменов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)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в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рамках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программы «Предотвращение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конфликтов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в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регионе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Южного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Кавказа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/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Центральной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Азии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и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Молдовы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 xml:space="preserve"> 2009-2013</w:t>
                      </w:r>
                      <w:r>
                        <w:rPr>
                          <w:rFonts w:asciiTheme="minorHAnsi" w:eastAsiaTheme="minorEastAsia" w:cstheme="minorBidi"/>
                          <w:color w:val="000000" w:themeColor="text1"/>
                          <w:kern w:val="24"/>
                          <w:lang w:val="ru-RU"/>
                        </w:rPr>
                        <w:t>»</w:t>
                      </w:r>
                      <w:r>
                        <w:rPr>
                          <w:rFonts w:eastAsia="Times New Roman"/>
                          <w:color w:val="000000"/>
                          <w:lang w:val="ru-RU"/>
                        </w:rPr>
                        <w:t xml:space="preserve"> </w:t>
                      </w:r>
                    </w:p>
                    <w:p w:rsidR="0003725A" w:rsidRDefault="0003725A" w:rsidP="0003725A">
                      <w:pPr>
                        <w:jc w:val="left"/>
                        <w:rPr>
                          <w:lang w:val="ru-RU"/>
                        </w:rPr>
                      </w:pPr>
                      <w:r>
                        <w:rPr>
                          <w:rFonts w:eastAsia="Times New Roman"/>
                          <w:color w:val="000000"/>
                          <w:lang w:val="ru-RU"/>
                        </w:rPr>
                        <w:t>Данный проект предназначен для общего изучения и дополнения</w:t>
                      </w:r>
                      <w:r>
                        <w:rPr>
                          <w:rStyle w:val="apple-style-span"/>
                          <w:rFonts w:ascii="Helvetica" w:hAnsi="Helvetica"/>
                          <w:color w:val="000000"/>
                          <w:lang w:val="ru-RU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82184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22BC6267" wp14:editId="3017D2B3">
                <wp:simplePos x="0" y="0"/>
                <wp:positionH relativeFrom="column">
                  <wp:posOffset>1325245</wp:posOffset>
                </wp:positionH>
                <wp:positionV relativeFrom="paragraph">
                  <wp:posOffset>9249410</wp:posOffset>
                </wp:positionV>
                <wp:extent cx="5330825" cy="835660"/>
                <wp:effectExtent l="0" t="0" r="3175" b="0"/>
                <wp:wrapNone/>
                <wp:docPr id="47" name="Textfeld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0825" cy="835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3E81" w:rsidRPr="00D027ED" w:rsidRDefault="006D3E81" w:rsidP="006D3E81">
                            <w:pPr>
                              <w:pStyle w:val="Verzeichnis1"/>
                            </w:pPr>
                            <w:r w:rsidRPr="0088597B">
                              <w:t>This manual is financed by Federal Foreign Office and DAAD (German Academic Exchange Service) within the program</w:t>
                            </w:r>
                            <w:r w:rsidRPr="0088597B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88597B">
                              <w:t>"Conflict Prevention in the Region of South Caucasus/Central Asia and Moldova 2009-2013"</w:t>
                            </w:r>
                          </w:p>
                          <w:p w:rsidR="006D3E81" w:rsidRPr="00D027ED" w:rsidRDefault="006D3E81" w:rsidP="006D3E81">
                            <w:pPr>
                              <w:pStyle w:val="Verzeichnis1"/>
                              <w:rPr>
                                <w:lang w:val="de-DE"/>
                              </w:rPr>
                            </w:pPr>
                            <w:r w:rsidRPr="00D027ED">
                              <w:t xml:space="preserve">Everybody is encouraged to use this draft in order to learn and develop it.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feld 23" o:spid="_x0000_s1039" type="#_x0000_t202" style="position:absolute;margin-left:104.35pt;margin-top:728.3pt;width:419.75pt;height:65.8pt;z-index:2516904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" stroked="f">
                <v:textbox style="mso-fit-shape-to-text:t">
                  <w:txbxContent>
                    <w:p w:rsidR="006D3E81" w:rsidRPr="00D027ED" w:rsidRDefault="006D3E81" w:rsidP="006D3E81">
                      <w:pPr>
                        <w:pStyle w:val="Verzeichnis1"/>
                      </w:pPr>
                      <w:r w:rsidRPr="0088597B">
                        <w:t>This manual is financed by Federal Foreign Office and DAAD (German Academic Exchange Service) within the program</w:t>
                      </w:r>
                      <w:r w:rsidRPr="0088597B">
                        <w:rPr>
                          <w:lang w:val="de-DE"/>
                        </w:rPr>
                        <w:t xml:space="preserve"> </w:t>
                      </w:r>
                      <w:r w:rsidRPr="0088597B">
                        <w:t>"Conflict Prevention in the Region of South Caucasus/Central Asia and Moldova 2009-2013"</w:t>
                      </w:r>
                    </w:p>
                    <w:p w:rsidR="006D3E81" w:rsidRPr="00D027ED" w:rsidRDefault="006D3E81" w:rsidP="006D3E81">
                      <w:pPr>
                        <w:pStyle w:val="Verzeichnis1"/>
                        <w:rPr>
                          <w:lang w:val="de-DE"/>
                        </w:rPr>
                      </w:pPr>
                      <w:r w:rsidRPr="00D027ED">
                        <w:t xml:space="preserve">Everybody is encouraged to use this draft in order to learn and develop it. </w:t>
                      </w:r>
                    </w:p>
                  </w:txbxContent>
                </v:textbox>
              </v:shape>
            </w:pict>
          </mc:Fallback>
        </mc:AlternateContent>
      </w:r>
      <w:r w:rsidR="00E82184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CFAE93B" wp14:editId="60D24BDB">
                <wp:simplePos x="0" y="0"/>
                <wp:positionH relativeFrom="column">
                  <wp:posOffset>1325245</wp:posOffset>
                </wp:positionH>
                <wp:positionV relativeFrom="paragraph">
                  <wp:posOffset>9249410</wp:posOffset>
                </wp:positionV>
                <wp:extent cx="5330825" cy="835660"/>
                <wp:effectExtent l="0" t="0" r="3175" b="0"/>
                <wp:wrapNone/>
                <wp:docPr id="46" name="Textfeld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0825" cy="835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3E81" w:rsidRPr="00D027ED" w:rsidRDefault="006D3E81" w:rsidP="006D3E81">
                            <w:pPr>
                              <w:pStyle w:val="Verzeichnis1"/>
                            </w:pPr>
                            <w:r w:rsidRPr="0088597B">
                              <w:t>This manual is financed by Federal Foreign Office and DAAD (German Academic Exchange Service) within the program</w:t>
                            </w:r>
                            <w:r w:rsidRPr="0088597B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88597B">
                              <w:t>"Conflict Prevention in the Region of South Caucasus/Central Asia and Moldova 2009-2013"</w:t>
                            </w:r>
                          </w:p>
                          <w:p w:rsidR="006D3E81" w:rsidRPr="00D027ED" w:rsidRDefault="006D3E81" w:rsidP="006D3E81">
                            <w:pPr>
                              <w:pStyle w:val="Verzeichnis1"/>
                              <w:rPr>
                                <w:lang w:val="de-DE"/>
                              </w:rPr>
                            </w:pPr>
                            <w:r w:rsidRPr="00D027ED">
                              <w:t xml:space="preserve">Everybody is encouraged to use this draft in order to learn and develop it.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0" type="#_x0000_t202" style="position:absolute;margin-left:104.35pt;margin-top:728.3pt;width:419.75pt;height:65.8pt;z-index:2516864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" stroked="f">
                <v:textbox style="mso-fit-shape-to-text:t">
                  <w:txbxContent>
                    <w:p w:rsidR="006D3E81" w:rsidRPr="00D027ED" w:rsidRDefault="006D3E81" w:rsidP="006D3E81">
                      <w:pPr>
                        <w:pStyle w:val="Verzeichnis1"/>
                      </w:pPr>
                      <w:r w:rsidRPr="0088597B">
                        <w:t>This manual is financed by Federal Foreign Office and DAAD (German Academic Exchange Service) within the program</w:t>
                      </w:r>
                      <w:r w:rsidRPr="0088597B">
                        <w:rPr>
                          <w:lang w:val="de-DE"/>
                        </w:rPr>
                        <w:t xml:space="preserve"> </w:t>
                      </w:r>
                      <w:r w:rsidRPr="0088597B">
                        <w:t>"Conflict Prevention in the Region of South Caucasus/Central Asia and Moldova 2009-2013"</w:t>
                      </w:r>
                    </w:p>
                    <w:p w:rsidR="006D3E81" w:rsidRPr="00D027ED" w:rsidRDefault="006D3E81" w:rsidP="006D3E81">
                      <w:pPr>
                        <w:pStyle w:val="Verzeichnis1"/>
                        <w:rPr>
                          <w:lang w:val="de-DE"/>
                        </w:rPr>
                      </w:pPr>
                      <w:r w:rsidRPr="00D027ED">
                        <w:t xml:space="preserve">Everybody is encouraged to use this draft in order to learn and develop it. </w:t>
                      </w:r>
                    </w:p>
                  </w:txbxContent>
                </v:textbox>
              </v:shape>
            </w:pict>
          </mc:Fallback>
        </mc:AlternateContent>
      </w:r>
      <w:r w:rsidR="00E82184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7EB4FF13" wp14:editId="00AA7909">
                <wp:simplePos x="0" y="0"/>
                <wp:positionH relativeFrom="column">
                  <wp:posOffset>1325245</wp:posOffset>
                </wp:positionH>
                <wp:positionV relativeFrom="paragraph">
                  <wp:posOffset>9249410</wp:posOffset>
                </wp:positionV>
                <wp:extent cx="5330825" cy="835660"/>
                <wp:effectExtent l="0" t="0" r="3175" b="0"/>
                <wp:wrapNone/>
                <wp:docPr id="45" name="Textfeld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0825" cy="835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3E81" w:rsidRPr="00D027ED" w:rsidRDefault="006D3E81" w:rsidP="006D3E81">
                            <w:pPr>
                              <w:pStyle w:val="Verzeichnis1"/>
                            </w:pPr>
                            <w:r w:rsidRPr="0088597B">
                              <w:t>This manual is financed by Federal Foreign Office and DAAD (German Academic Exchange Service) within the program</w:t>
                            </w:r>
                            <w:r w:rsidRPr="0088597B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88597B">
                              <w:t>"Conflict Prevention in the Region of South Caucasus/Central Asia and Moldova 2009-2013"</w:t>
                            </w:r>
                          </w:p>
                          <w:p w:rsidR="006D3E81" w:rsidRPr="00D027ED" w:rsidRDefault="006D3E81" w:rsidP="006D3E81">
                            <w:pPr>
                              <w:pStyle w:val="Verzeichnis1"/>
                              <w:rPr>
                                <w:lang w:val="de-DE"/>
                              </w:rPr>
                            </w:pPr>
                            <w:r w:rsidRPr="00D027ED">
                              <w:t xml:space="preserve">Everybody is encouraged to use this draft in order to learn and develop it.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1" type="#_x0000_t202" style="position:absolute;margin-left:104.35pt;margin-top:728.3pt;width:419.75pt;height:65.8pt;z-index:2516884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" stroked="f">
                <v:textbox style="mso-fit-shape-to-text:t">
                  <w:txbxContent>
                    <w:p w:rsidR="006D3E81" w:rsidRPr="00D027ED" w:rsidRDefault="006D3E81" w:rsidP="006D3E81">
                      <w:pPr>
                        <w:pStyle w:val="Verzeichnis1"/>
                      </w:pPr>
                      <w:r w:rsidRPr="0088597B">
                        <w:t>This manual is financed by Federal Foreign Office and DAAD (German Academic Exchange Service) within the program</w:t>
                      </w:r>
                      <w:r w:rsidRPr="0088597B">
                        <w:rPr>
                          <w:lang w:val="de-DE"/>
                        </w:rPr>
                        <w:t xml:space="preserve"> </w:t>
                      </w:r>
                      <w:r w:rsidRPr="0088597B">
                        <w:t>"Conflict Prevention in the Region of South Caucasus/Central Asia and Moldova 2009-2013"</w:t>
                      </w:r>
                    </w:p>
                    <w:p w:rsidR="006D3E81" w:rsidRPr="00D027ED" w:rsidRDefault="006D3E81" w:rsidP="006D3E81">
                      <w:pPr>
                        <w:pStyle w:val="Verzeichnis1"/>
                        <w:rPr>
                          <w:lang w:val="de-DE"/>
                        </w:rPr>
                      </w:pPr>
                      <w:r w:rsidRPr="00D027ED">
                        <w:t xml:space="preserve">Everybody is encouraged to use this draft in order to learn and develop it. </w:t>
                      </w:r>
                    </w:p>
                  </w:txbxContent>
                </v:textbox>
              </v:shape>
            </w:pict>
          </mc:Fallback>
        </mc:AlternateContent>
      </w:r>
    </w:p>
    <w:bookmarkStart w:id="0" w:name="_Toc386705689"/>
    <w:p w:rsidR="00334CBB" w:rsidRPr="00EE799E" w:rsidRDefault="006A3501" w:rsidP="00334CBB">
      <w:pPr>
        <w:pStyle w:val="berschrift1"/>
        <w:ind w:left="284" w:hanging="284"/>
      </w:pPr>
      <w:r>
        <w:lastRenderedPageBreak/>
        <w:fldChar w:fldCharType="begin"/>
      </w:r>
      <w:r>
        <w:instrText xml:space="preserve"> HYPERLINK "03_ТМММСО-Контакта_2010.pptx" </w:instrText>
      </w:r>
      <w:r>
        <w:fldChar w:fldCharType="separate"/>
      </w:r>
      <w:proofErr w:type="spellStart"/>
      <w:r w:rsidR="00334CBB" w:rsidRPr="006A3501">
        <w:rPr>
          <w:rStyle w:val="Hyperlink"/>
        </w:rPr>
        <w:t>Содействие</w:t>
      </w:r>
      <w:proofErr w:type="spellEnd"/>
      <w:r w:rsidR="00334CBB" w:rsidRPr="006A3501">
        <w:rPr>
          <w:rStyle w:val="Hyperlink"/>
        </w:rPr>
        <w:t xml:space="preserve"> </w:t>
      </w:r>
      <w:proofErr w:type="spellStart"/>
      <w:r w:rsidR="00334CBB" w:rsidRPr="006A3501">
        <w:rPr>
          <w:rStyle w:val="Hyperlink"/>
        </w:rPr>
        <w:t>налаживанию</w:t>
      </w:r>
      <w:proofErr w:type="spellEnd"/>
      <w:r w:rsidR="00334CBB" w:rsidRPr="006A3501">
        <w:rPr>
          <w:rStyle w:val="Hyperlink"/>
        </w:rPr>
        <w:t xml:space="preserve"> </w:t>
      </w:r>
      <w:proofErr w:type="spellStart"/>
      <w:r w:rsidR="00334CBB" w:rsidRPr="006A3501">
        <w:rPr>
          <w:rStyle w:val="Hyperlink"/>
        </w:rPr>
        <w:t>контакта</w:t>
      </w:r>
      <w:bookmarkEnd w:id="0"/>
      <w:proofErr w:type="spellEnd"/>
      <w:r>
        <w:fldChar w:fldCharType="end"/>
      </w:r>
      <w:r w:rsidR="00334CBB" w:rsidRPr="00EE799E">
        <w:t xml:space="preserve"> 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0" wp14:anchorId="376489D2" wp14:editId="2708042C">
                <wp:simplePos x="0" y="0"/>
                <wp:positionH relativeFrom="column">
                  <wp:posOffset>0</wp:posOffset>
                </wp:positionH>
                <wp:positionV relativeFrom="paragraph">
                  <wp:posOffset>873760</wp:posOffset>
                </wp:positionV>
                <wp:extent cx="5770245" cy="457200"/>
                <wp:effectExtent l="0" t="0" r="59690" b="57150"/>
                <wp:wrapTopAndBottom/>
                <wp:docPr id="7" name="Textfeld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334CBB" w:rsidRPr="00A93767" w:rsidRDefault="00334CBB" w:rsidP="00334CBB">
                            <w:pPr>
                              <w:pStyle w:val="Leitlinien"/>
                            </w:pPr>
                            <w:r w:rsidRPr="00776CEF">
                              <w:rPr>
                                <w:lang w:val="ru-RU"/>
                              </w:rPr>
                              <w:t>Ключевой вопрос: Что могут рассказать о себе задействованные люди из того, что ещё не известно другим</w:t>
                            </w:r>
                            <w:r>
                              <w:rPr>
                                <w:lang w:val="ru-RU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10" o:spid="_x0000_s1042" type="#_x0000_t202" style="position:absolute;left:0;text-align:left;margin-left:0;margin-top:68.8pt;width:454.35pt;height:36pt;z-index:251692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" o:allowoverlap="f">
                <v:shadow on="t"/>
                <v:textbox>
                  <w:txbxContent>
                    <w:p w:rsidR="00334CBB" w:rsidRPr="00A93767" w:rsidRDefault="00334CBB" w:rsidP="00334CBB">
                      <w:pPr>
                        <w:pStyle w:val="Leitlinien"/>
                      </w:pPr>
                      <w:r w:rsidRPr="00776CEF">
                        <w:rPr>
                          <w:lang w:val="ru-RU"/>
                        </w:rPr>
                        <w:t>Ключевой вопрос: Что могут рассказать о себе задействованные люди из того, что ещё не известно другим</w:t>
                      </w:r>
                      <w:r>
                        <w:rPr>
                          <w:lang w:val="ru-RU"/>
                        </w:rPr>
                        <w:t>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EE799E">
        <w:rPr>
          <w:lang w:val="ru-RU"/>
        </w:rPr>
        <w:t>На втором этапе необходимо создать доверительную атмосферу, восстановить утраченное доверие и</w:t>
      </w:r>
      <w:r>
        <w:rPr>
          <w:lang w:val="ru-RU"/>
        </w:rPr>
        <w:t>,</w:t>
      </w:r>
      <w:r w:rsidRPr="00EE799E">
        <w:rPr>
          <w:lang w:val="ru-RU"/>
        </w:rPr>
        <w:t xml:space="preserve"> в соответствии с рабочей концепцией</w:t>
      </w:r>
      <w:r>
        <w:rPr>
          <w:lang w:val="ru-RU"/>
        </w:rPr>
        <w:t>,</w:t>
      </w:r>
      <w:r w:rsidRPr="00EE799E">
        <w:rPr>
          <w:lang w:val="ru-RU"/>
        </w:rPr>
        <w:t xml:space="preserve"> следует наладить устойчивый личный контакт между задействованными людьми. Налаживание минимального личного контакта и рабочего доверия является как результатом процесса медиации, так и </w:t>
      </w:r>
      <w:hyperlink r:id="rId19" w:anchor="2" w:history="1">
        <w:r w:rsidRPr="006A3501">
          <w:rPr>
            <w:rStyle w:val="Hyperlink"/>
            <w:lang w:val="ru-RU"/>
          </w:rPr>
          <w:t>необходимым</w:t>
        </w:r>
      </w:hyperlink>
      <w:r w:rsidRPr="00EE799E">
        <w:rPr>
          <w:lang w:val="ru-RU"/>
        </w:rPr>
        <w:t xml:space="preserve"> условием для его успеха.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>Необходимо более подробно объяснить предысторию этого ключевого вопроса: Контракт заключается между финансистами и руководством сторон. Первая встреча проводится со всеми членами сторон или с их представителями. Вначале участники нерешительны и проявляют осторожность. Они избегают открытых и честных разговоров друг с другом.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На данном этапе существует опасность, что медиаторы, руководство и члены различных сторон внезапно окажутся в пустыне масок: те, кого это заденет, могут ретироваться. Каменным выражением лица и невыразительными жестами они будут стараться как можно </w:t>
      </w:r>
      <w:r>
        <w:rPr>
          <w:lang w:val="ru-RU"/>
        </w:rPr>
        <w:t>больше</w:t>
      </w:r>
      <w:r w:rsidRPr="00EE799E">
        <w:rPr>
          <w:lang w:val="ru-RU"/>
        </w:rPr>
        <w:t xml:space="preserve"> скрыть свои эмоции. Наблюдается нехватка открытого выражения чувств, несмотря на то, что присутствуют такие чувства, как злость, страх, обида, зависть и недоверие. 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>Обычно, все считают, что они поставят себя в невыгодное положение</w:t>
      </w:r>
      <w:r>
        <w:rPr>
          <w:lang w:val="ru-RU"/>
        </w:rPr>
        <w:t>,</w:t>
      </w:r>
      <w:r w:rsidRPr="00EE799E">
        <w:rPr>
          <w:lang w:val="ru-RU"/>
        </w:rPr>
        <w:t xml:space="preserve"> прояв</w:t>
      </w:r>
      <w:r>
        <w:rPr>
          <w:lang w:val="ru-RU"/>
        </w:rPr>
        <w:t>ив</w:t>
      </w:r>
      <w:r w:rsidRPr="00EE799E">
        <w:rPr>
          <w:lang w:val="ru-RU"/>
        </w:rPr>
        <w:t xml:space="preserve"> свою уязвимость при более спонтанном и открытом выражении мыслей и чувств, чем другие. Тем не менее, спонтанность и открытость являются важным фундаментом для человеческого понимания. Взаимопонимание особо важно для успешного разрешения конфликта. По этой причине, основные принципы теории конфликтов указывают на то, что стороны существенно способствуют налаживанию доверия и уменьшению конфликта, если они дают друг другу понять</w:t>
      </w:r>
      <w:r>
        <w:rPr>
          <w:lang w:val="ru-RU"/>
        </w:rPr>
        <w:t xml:space="preserve"> </w:t>
      </w:r>
      <w:r w:rsidRPr="00EE799E">
        <w:rPr>
          <w:lang w:val="ru-RU"/>
        </w:rPr>
        <w:t>собственн</w:t>
      </w:r>
      <w:r>
        <w:rPr>
          <w:lang w:val="ru-RU"/>
        </w:rPr>
        <w:t>ую</w:t>
      </w:r>
      <w:r w:rsidRPr="00EE799E">
        <w:rPr>
          <w:lang w:val="ru-RU"/>
        </w:rPr>
        <w:t xml:space="preserve"> уязвимост</w:t>
      </w:r>
      <w:r>
        <w:rPr>
          <w:lang w:val="ru-RU"/>
        </w:rPr>
        <w:t>ь</w:t>
      </w:r>
      <w:r w:rsidRPr="00EE799E">
        <w:rPr>
          <w:rStyle w:val="Funotenzeichen"/>
          <w:lang w:val="ru-RU"/>
        </w:rPr>
        <w:footnoteReference w:id="1"/>
      </w:r>
      <w:r w:rsidRPr="00EE799E">
        <w:rPr>
          <w:lang w:val="ru-RU"/>
        </w:rPr>
        <w:t>. Остаётся риск получить психологическую травму и  боязнь, что другая сторона воспользуется информацией и слабыми местами. Следовательно, медиация должна дать каждому возможность всё больше открываться публике, но только постепенно.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Команда медиаторов должна первой выступить в роли примера для подражания: во время первой встречи со сторонами, они </w:t>
      </w:r>
      <w:r>
        <w:rPr>
          <w:lang w:val="ru-RU"/>
        </w:rPr>
        <w:t>рассказывают о себе</w:t>
      </w:r>
      <w:r w:rsidRPr="00EE799E">
        <w:rPr>
          <w:lang w:val="ru-RU"/>
        </w:rPr>
        <w:t xml:space="preserve"> не только с профессиональной точки зрения, но и с личной. Многие участники зададутся вопросом, почему же медиаторы настолько заинтересованы в конфликтах, что делают из этого профессию. Таким образом, медиаторы должны рассказать что-нибудь об их личном отношении к конфликту и медиации.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Вслед за этим, они должны предоставить руководителям возможность </w:t>
      </w:r>
      <w:r>
        <w:rPr>
          <w:lang w:val="ru-RU"/>
        </w:rPr>
        <w:t>дать</w:t>
      </w:r>
      <w:r w:rsidRPr="00EE799E">
        <w:rPr>
          <w:lang w:val="ru-RU"/>
        </w:rPr>
        <w:t xml:space="preserve"> краткий обзор первых встреч, особенно информацию, обговорённую в контракте. Далее, медиаторы в общих чертах рассказывают о плане медиации. Следует рассказать участником о содержании дискуссии с руководителями и исполнительной властью, чтобы они могли сравнить свои идеи и узнать, если они совпадают с целями и условиями руководителей и администрации. Это позволяет им создать доверие в команде медиации.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Если стороны готовы к новому началу с помощью команды медиаторов, на данном этапе уже важно наращивать доверие посредством большей открытости в общении. Существует два важных аспекта, способствующих налаживанию контакта и открытости: сублиминальная групповая динамика и открытая подготовка медиации. </w:t>
      </w:r>
    </w:p>
    <w:p w:rsidR="00334CBB" w:rsidRPr="00EE799E" w:rsidRDefault="00334CBB" w:rsidP="00334CBB">
      <w:pPr>
        <w:pStyle w:val="berschrift4"/>
        <w:rPr>
          <w:lang w:val="ru-RU"/>
        </w:rPr>
      </w:pPr>
      <w:bookmarkStart w:id="1" w:name="_Toc386705690"/>
      <w:r w:rsidRPr="00EE799E">
        <w:rPr>
          <w:lang w:val="ru-RU"/>
        </w:rPr>
        <w:lastRenderedPageBreak/>
        <w:t>Групповая динамика межличностных контактов в многосторонних конфликтах</w:t>
      </w:r>
      <w:bookmarkEnd w:id="1"/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>В то время как конфликт между двумя людьми или внутри команды часто обостряется из-за постоянного контакта, в конфликтах между группами</w:t>
      </w:r>
      <w:r>
        <w:rPr>
          <w:lang w:val="ru-RU"/>
        </w:rPr>
        <w:t>,</w:t>
      </w:r>
      <w:r w:rsidRPr="00EE799E">
        <w:rPr>
          <w:lang w:val="ru-RU"/>
        </w:rPr>
        <w:t xml:space="preserve"> обычно</w:t>
      </w:r>
      <w:r>
        <w:rPr>
          <w:lang w:val="ru-RU"/>
        </w:rPr>
        <w:t>,</w:t>
      </w:r>
      <w:r w:rsidRPr="00EE799E">
        <w:rPr>
          <w:lang w:val="ru-RU"/>
        </w:rPr>
        <w:t xml:space="preserve"> отмечается относительно мало прямого контакта. Члены группы (например, рабочая группа, руководство высшего звена, дочерняя группа), как правило, знают друг друга лично</w:t>
      </w:r>
      <w:r>
        <w:rPr>
          <w:lang w:val="ru-RU"/>
        </w:rPr>
        <w:t xml:space="preserve">. </w:t>
      </w:r>
      <w:r w:rsidRPr="00EE799E">
        <w:rPr>
          <w:lang w:val="ru-RU"/>
        </w:rPr>
        <w:t>Часто</w:t>
      </w:r>
      <w:r>
        <w:rPr>
          <w:lang w:val="ru-RU"/>
        </w:rPr>
        <w:t>, в</w:t>
      </w:r>
      <w:r w:rsidRPr="00EE799E">
        <w:rPr>
          <w:lang w:val="ru-RU"/>
        </w:rPr>
        <w:t xml:space="preserve"> конфликтах между группами, ситуация иная. В подобных </w:t>
      </w:r>
      <w:r>
        <w:rPr>
          <w:lang w:val="ru-RU"/>
        </w:rPr>
        <w:t xml:space="preserve">конфликтах, как правило, </w:t>
      </w:r>
      <w:r w:rsidRPr="00EE799E">
        <w:rPr>
          <w:lang w:val="ru-RU"/>
        </w:rPr>
        <w:t>выявляется, что люди в большой степени незнакомы с участвующими людьми. Например, сотрудники двух отделов, работающие в той же компании в том же здании, общались друг с другом по электронной почте или телефону или встречались лично лишь в рамках семинаров. Часто люди</w:t>
      </w:r>
      <w:r w:rsidRPr="00681ED4">
        <w:rPr>
          <w:lang w:val="ru-RU"/>
        </w:rPr>
        <w:t xml:space="preserve"> </w:t>
      </w:r>
      <w:r w:rsidRPr="00EE799E">
        <w:rPr>
          <w:lang w:val="ru-RU"/>
        </w:rPr>
        <w:t>знают друг о друге очень мало конкретной информации. Большинство представлений о другой стороне конфликта является лишь</w:t>
      </w:r>
      <w:r>
        <w:rPr>
          <w:lang w:val="ru-RU"/>
        </w:rPr>
        <w:t xml:space="preserve"> их</w:t>
      </w:r>
      <w:r w:rsidRPr="00EE799E">
        <w:rPr>
          <w:lang w:val="ru-RU"/>
        </w:rPr>
        <w:t xml:space="preserve"> воображением или основано на слухах и редко на фактическом опыте. Таким образом, знания друг о друге основаны на непроверенных стереотипах и в основном негативных предрассудках, и, следовательно, на частичных представлениях друг о друге. Эти межгрупповые предубеждения часто создают межличностное ядро конфликта: стороны борются за свой собственный имидж вместо стереотипов, возникших у других.</w:t>
      </w:r>
    </w:p>
    <w:p w:rsidR="00334CBB" w:rsidRPr="00EE799E" w:rsidRDefault="00334CBB" w:rsidP="00334CBB">
      <w:pPr>
        <w:rPr>
          <w:lang w:val="ru-RU"/>
        </w:rPr>
      </w:pPr>
      <w:r>
        <w:rPr>
          <w:b/>
          <w:bCs/>
          <w:lang w:val="ru-RU"/>
        </w:rPr>
        <w:t>Формирование полного</w:t>
      </w:r>
      <w:r w:rsidRPr="00EE799E">
        <w:rPr>
          <w:b/>
          <w:bCs/>
          <w:lang w:val="ru-RU"/>
        </w:rPr>
        <w:t xml:space="preserve"> представлени</w:t>
      </w:r>
      <w:r>
        <w:rPr>
          <w:b/>
          <w:bCs/>
          <w:lang w:val="ru-RU"/>
        </w:rPr>
        <w:t>я</w:t>
      </w:r>
      <w:r w:rsidRPr="00EE799E">
        <w:rPr>
          <w:b/>
          <w:bCs/>
          <w:lang w:val="ru-RU"/>
        </w:rPr>
        <w:t xml:space="preserve"> путём познания друг друга:</w:t>
      </w:r>
      <w:r w:rsidRPr="00EE799E">
        <w:rPr>
          <w:bCs/>
          <w:lang w:val="ru-RU"/>
        </w:rPr>
        <w:t xml:space="preserve"> Одна из целей данного этапа - </w:t>
      </w:r>
      <w:r>
        <w:rPr>
          <w:bCs/>
          <w:lang w:val="ru-RU"/>
        </w:rPr>
        <w:t>наладить</w:t>
      </w:r>
      <w:r w:rsidRPr="00EE799E">
        <w:rPr>
          <w:bCs/>
          <w:lang w:val="ru-RU"/>
        </w:rPr>
        <w:t xml:space="preserve"> лучш</w:t>
      </w:r>
      <w:r>
        <w:rPr>
          <w:bCs/>
          <w:lang w:val="ru-RU"/>
        </w:rPr>
        <w:t>ий</w:t>
      </w:r>
      <w:r w:rsidRPr="00EE799E">
        <w:rPr>
          <w:bCs/>
          <w:lang w:val="ru-RU"/>
        </w:rPr>
        <w:t xml:space="preserve"> личн</w:t>
      </w:r>
      <w:r>
        <w:rPr>
          <w:bCs/>
          <w:lang w:val="ru-RU"/>
        </w:rPr>
        <w:t>ый контакт</w:t>
      </w:r>
      <w:r w:rsidRPr="00EE799E">
        <w:rPr>
          <w:bCs/>
          <w:lang w:val="ru-RU"/>
        </w:rPr>
        <w:t xml:space="preserve"> между сторонами, предоставив им возможность показать себя с новой стороны, что </w:t>
      </w:r>
      <w:r>
        <w:rPr>
          <w:bCs/>
          <w:lang w:val="ru-RU"/>
        </w:rPr>
        <w:t>помогает заверши</w:t>
      </w:r>
      <w:r w:rsidRPr="00EE799E">
        <w:rPr>
          <w:bCs/>
          <w:lang w:val="ru-RU"/>
        </w:rPr>
        <w:t>т</w:t>
      </w:r>
      <w:r>
        <w:rPr>
          <w:bCs/>
          <w:lang w:val="ru-RU"/>
        </w:rPr>
        <w:t>ь</w:t>
      </w:r>
      <w:r w:rsidRPr="00EE799E">
        <w:rPr>
          <w:bCs/>
          <w:lang w:val="ru-RU"/>
        </w:rPr>
        <w:t xml:space="preserve"> их образ. Можно достичь эт</w:t>
      </w:r>
      <w:r>
        <w:rPr>
          <w:bCs/>
          <w:lang w:val="ru-RU"/>
        </w:rPr>
        <w:t>ой</w:t>
      </w:r>
      <w:r w:rsidRPr="00EE799E">
        <w:rPr>
          <w:bCs/>
          <w:lang w:val="ru-RU"/>
        </w:rPr>
        <w:t xml:space="preserve"> цел</w:t>
      </w:r>
      <w:r>
        <w:rPr>
          <w:bCs/>
          <w:lang w:val="ru-RU"/>
        </w:rPr>
        <w:t>и</w:t>
      </w:r>
      <w:r w:rsidRPr="00EE799E">
        <w:rPr>
          <w:bCs/>
          <w:lang w:val="ru-RU"/>
        </w:rPr>
        <w:t xml:space="preserve">, рассказывая друг другу истории, которые проливают свет на отдельного человека, в отличие от их формальной роли </w:t>
      </w:r>
      <w:r>
        <w:rPr>
          <w:bCs/>
          <w:lang w:val="ru-RU"/>
        </w:rPr>
        <w:t>и частичной</w:t>
      </w:r>
      <w:r w:rsidRPr="00EE799E">
        <w:rPr>
          <w:bCs/>
          <w:lang w:val="ru-RU"/>
        </w:rPr>
        <w:t xml:space="preserve">, </w:t>
      </w:r>
      <w:r>
        <w:rPr>
          <w:bCs/>
          <w:lang w:val="ru-RU"/>
        </w:rPr>
        <w:t xml:space="preserve">однообразной принадлежности к </w:t>
      </w:r>
      <w:r w:rsidRPr="00EE799E">
        <w:rPr>
          <w:bCs/>
          <w:lang w:val="ru-RU"/>
        </w:rPr>
        <w:t>одной сторон</w:t>
      </w:r>
      <w:r>
        <w:rPr>
          <w:bCs/>
          <w:lang w:val="ru-RU"/>
        </w:rPr>
        <w:t>е</w:t>
      </w:r>
      <w:r w:rsidRPr="00EE799E">
        <w:rPr>
          <w:bCs/>
          <w:lang w:val="ru-RU"/>
        </w:rPr>
        <w:t>.</w:t>
      </w:r>
    </w:p>
    <w:p w:rsidR="00334CBB" w:rsidRPr="00EE799E" w:rsidRDefault="00334CBB" w:rsidP="00334CBB">
      <w:pPr>
        <w:rPr>
          <w:color w:val="000000"/>
          <w:lang w:val="ru-RU"/>
        </w:rPr>
      </w:pPr>
      <w:r w:rsidRPr="00EE799E">
        <w:rPr>
          <w:b/>
          <w:bCs/>
          <w:lang w:val="ru-RU"/>
        </w:rPr>
        <w:t>Больше личного контакта:</w:t>
      </w:r>
      <w:r w:rsidRPr="00EE799E">
        <w:rPr>
          <w:lang w:val="ru-RU"/>
        </w:rPr>
        <w:t xml:space="preserve"> В самом начале дискуссий в рамках медиации, существуют и другие задачи для данного этапа. В рамках конфликта появляется </w:t>
      </w:r>
      <w:hyperlink r:id="rId20" w:anchor="4" w:history="1">
        <w:r w:rsidRPr="006A3501">
          <w:rPr>
            <w:rStyle w:val="Hyperlink"/>
            <w:lang w:val="ru-RU"/>
          </w:rPr>
          <w:t>порочный круг</w:t>
        </w:r>
      </w:hyperlink>
      <w:r w:rsidRPr="00EE799E">
        <w:rPr>
          <w:lang w:val="ru-RU"/>
        </w:rPr>
        <w:t xml:space="preserve"> – люди избегают контакта, усиливаются предубеждения и легко возрастает антипатия: отсутствие контакта усиливает сдержанность, которая опять приводит к избеганию контакта, который вновь усиливает предубеждения и так далее. Чем меньше предубеждений и связанной с ними антипатии проверяется в рамках прямого контакта, тем меньше развивается взаимопонимание и доверие, что часто приводит к ещё более ограниченному контакту. Этот порочный круг поддерживается желанием людей снизить уровень комплексности и неопределённости. Между группами легко могут возникнуть непроверенные стереотипы, поляризация и стигматизация. В рамках медиации, эти групповые проявления требуют </w:t>
      </w:r>
      <w:r>
        <w:rPr>
          <w:lang w:val="ru-RU"/>
        </w:rPr>
        <w:t xml:space="preserve">как можно </w:t>
      </w:r>
      <w:r w:rsidRPr="00EE799E">
        <w:rPr>
          <w:lang w:val="ru-RU"/>
        </w:rPr>
        <w:t>скор</w:t>
      </w:r>
      <w:r>
        <w:rPr>
          <w:lang w:val="ru-RU"/>
        </w:rPr>
        <w:t>ей</w:t>
      </w:r>
      <w:r w:rsidRPr="00EE799E">
        <w:rPr>
          <w:lang w:val="ru-RU"/>
        </w:rPr>
        <w:t xml:space="preserve"> нала</w:t>
      </w:r>
      <w:r>
        <w:rPr>
          <w:lang w:val="ru-RU"/>
        </w:rPr>
        <w:t>дить</w:t>
      </w:r>
      <w:r w:rsidRPr="00EE799E">
        <w:rPr>
          <w:lang w:val="ru-RU"/>
        </w:rPr>
        <w:t xml:space="preserve"> как можно большего и разнообразного личного контакта. Таким образом, вторая задача –</w:t>
      </w:r>
      <w:r>
        <w:rPr>
          <w:lang w:val="ru-RU"/>
        </w:rPr>
        <w:t xml:space="preserve"> </w:t>
      </w:r>
      <w:r w:rsidRPr="00EE799E">
        <w:rPr>
          <w:lang w:val="ru-RU"/>
        </w:rPr>
        <w:t xml:space="preserve">способствовать </w:t>
      </w:r>
      <w:r>
        <w:rPr>
          <w:lang w:val="ru-RU"/>
        </w:rPr>
        <w:t xml:space="preserve">налаживанию </w:t>
      </w:r>
      <w:r w:rsidRPr="00EE799E">
        <w:rPr>
          <w:lang w:val="ru-RU"/>
        </w:rPr>
        <w:t>контакт</w:t>
      </w:r>
      <w:r>
        <w:rPr>
          <w:lang w:val="ru-RU"/>
        </w:rPr>
        <w:t>а</w:t>
      </w:r>
      <w:r w:rsidRPr="00EE799E">
        <w:rPr>
          <w:lang w:val="ru-RU"/>
        </w:rPr>
        <w:t xml:space="preserve"> участников с участниками других сторон.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b/>
          <w:bCs/>
          <w:lang w:val="ru-RU"/>
        </w:rPr>
        <w:t xml:space="preserve">Признание общих характеристик между группами и внутригрупповых различий: </w:t>
      </w:r>
      <w:r w:rsidRPr="00EE799E">
        <w:rPr>
          <w:bCs/>
          <w:lang w:val="ru-RU"/>
        </w:rPr>
        <w:t>Дальнейшая спецификация</w:t>
      </w:r>
      <w:r w:rsidRPr="00EE799E">
        <w:rPr>
          <w:b/>
          <w:bCs/>
          <w:lang w:val="ru-RU"/>
        </w:rPr>
        <w:t xml:space="preserve"> </w:t>
      </w:r>
      <w:r w:rsidRPr="00EE799E">
        <w:rPr>
          <w:bCs/>
          <w:lang w:val="ru-RU"/>
        </w:rPr>
        <w:t xml:space="preserve">конфликтов между группами </w:t>
      </w:r>
      <w:r w:rsidRPr="00EE799E">
        <w:rPr>
          <w:lang w:val="ru-RU"/>
        </w:rPr>
        <w:t>касается их функции как на внутригрупповом, так и на межгрупповом уровне. Тогда как конфликты в рамках групп и между парами влияют на проявление сплочённости, функция развития идентичности часто способствует появлению конфликтов между группами. Принадлежность к кажущейся более привлекательной идентичности создаёт положительную групповую идентичность («С нами всё в порядке, потому что мы лучше!» и усиливается при социальном сравнении «нас» и «вас».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Таким образом, поляризация групп усиливается во время процесса развития конфликта, в то время как чья-то группа становится более центральной. Посредством субъективного улучшения усиливается социальная акцентуация, что приводит к тому, что внутри одной группы сходства переоцениваются, а сходства с другой группой недооцениваются. С другой стороны, различия внутри собственной группы не так заметны, в то время как различия с другой группой становятся центром внимания. 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noProof/>
          <w:lang w:val="ru-RU" w:eastAsia="de-DE"/>
        </w:rPr>
        <w:t xml:space="preserve">Медиация конфликтов между группами </w:t>
      </w:r>
      <w:r w:rsidRPr="00EE799E">
        <w:rPr>
          <w:lang w:val="ru-RU"/>
        </w:rPr>
        <w:t xml:space="preserve">означает проверку предубеждений и их разрушение. </w:t>
      </w:r>
      <w:r w:rsidRPr="00EE799E">
        <w:rPr>
          <w:noProof/>
          <w:lang w:val="ru-RU" w:eastAsia="de-DE"/>
        </w:rPr>
        <w:t>Таким образом, на данном этапе существуют ещё две задачи</w:t>
      </w:r>
      <w:r w:rsidRPr="00EE799E">
        <w:rPr>
          <w:lang w:val="ru-RU"/>
        </w:rPr>
        <w:t xml:space="preserve">. С одной стороны, проявляются сходства между подразделениями группы. </w:t>
      </w:r>
      <w:r>
        <w:rPr>
          <w:lang w:val="ru-RU"/>
        </w:rPr>
        <w:t>С другой стороны</w:t>
      </w:r>
      <w:r w:rsidRPr="00EE799E">
        <w:rPr>
          <w:lang w:val="ru-RU"/>
        </w:rPr>
        <w:t xml:space="preserve">, </w:t>
      </w:r>
      <w:r w:rsidRPr="00EE799E">
        <w:rPr>
          <w:lang w:val="ru-RU"/>
        </w:rPr>
        <w:lastRenderedPageBreak/>
        <w:t xml:space="preserve">следует выявить существующие различия и разногласия в самих сторонах конфликта и вынести </w:t>
      </w:r>
      <w:r>
        <w:rPr>
          <w:lang w:val="ru-RU"/>
        </w:rPr>
        <w:t>их на поверхность из</w:t>
      </w:r>
      <w:r w:rsidRPr="00EE799E">
        <w:rPr>
          <w:lang w:val="ru-RU"/>
        </w:rPr>
        <w:t xml:space="preserve"> запретной зоны. Это следует делать очень осторожно.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Множественные личные контакты в подразделениях сторон, знакомство с новыми аспектами других людей, признание сходств и изучение различий членов собственной стороны – эти четыре задачи используются для улучшения личного контакта и наращивания доверия к коллегам. Решение этих задач следует начинать при первом контакте со сторонами конфликта, под руководством медиаторов и продолжать на протяжении всей медиации. 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Эта основная идея касается сублиминального продвижения динамики группы. Помимо этого, на данном этапе следует отразить надежды и интересы участников, создавая фундамент для медиации. Сейчас процесс приближается к конфликту. </w:t>
      </w:r>
    </w:p>
    <w:p w:rsidR="00334CBB" w:rsidRPr="00EE799E" w:rsidRDefault="00334CBB" w:rsidP="00334CBB">
      <w:pPr>
        <w:pStyle w:val="berschrift4"/>
        <w:rPr>
          <w:rFonts w:eastAsiaTheme="minorHAnsi" w:cstheme="minorBidi"/>
          <w:b w:val="0"/>
          <w:bCs w:val="0"/>
          <w:iCs w:val="0"/>
          <w:sz w:val="22"/>
          <w:lang w:val="ru-RU"/>
        </w:rPr>
      </w:pPr>
      <w:bookmarkStart w:id="2" w:name="_Toc386705691"/>
      <w:r w:rsidRPr="00EE799E">
        <w:rPr>
          <w:lang w:val="ru-RU"/>
        </w:rPr>
        <w:t>Фактическая подготовка медиации: Выяснение ожиданий</w:t>
      </w:r>
      <w:bookmarkEnd w:id="2"/>
      <w:r w:rsidRPr="00EE799E">
        <w:rPr>
          <w:lang w:val="ru-RU"/>
        </w:rPr>
        <w:t xml:space="preserve"> </w:t>
      </w:r>
    </w:p>
    <w:p w:rsidR="00334CBB" w:rsidRPr="00EE799E" w:rsidRDefault="00334CBB" w:rsidP="00334CBB">
      <w:pPr>
        <w:rPr>
          <w:lang w:val="ru-RU" w:eastAsia="de-DE"/>
        </w:rPr>
      </w:pPr>
      <w:r>
        <w:rPr>
          <w:lang w:val="ru-RU" w:eastAsia="de-DE"/>
        </w:rPr>
        <w:t>Этот подход широко</w:t>
      </w:r>
      <w:r w:rsidRPr="00EE799E">
        <w:rPr>
          <w:lang w:val="ru-RU" w:eastAsia="de-DE"/>
        </w:rPr>
        <w:t xml:space="preserve"> применим в конфликтах между двумя людьми и в</w:t>
      </w:r>
      <w:r>
        <w:rPr>
          <w:lang w:val="ru-RU" w:eastAsia="de-DE"/>
        </w:rPr>
        <w:t>о</w:t>
      </w:r>
      <w:r w:rsidRPr="00EE799E">
        <w:rPr>
          <w:lang w:val="ru-RU" w:eastAsia="de-DE"/>
        </w:rPr>
        <w:t xml:space="preserve"> внутригрупп</w:t>
      </w:r>
      <w:r>
        <w:rPr>
          <w:lang w:val="ru-RU" w:eastAsia="de-DE"/>
        </w:rPr>
        <w:t xml:space="preserve">овых </w:t>
      </w:r>
      <w:r w:rsidRPr="00EE799E">
        <w:rPr>
          <w:lang w:val="ru-RU" w:eastAsia="de-DE"/>
        </w:rPr>
        <w:t xml:space="preserve">конфликтах. Всё же, в многосторонних конфликтах, медиаторы не должны сразу настаивать на том, </w:t>
      </w:r>
      <w:r>
        <w:rPr>
          <w:lang w:val="ru-RU" w:eastAsia="de-DE"/>
        </w:rPr>
        <w:t>чтобы все участники лично выража</w:t>
      </w:r>
      <w:r w:rsidRPr="00EE799E">
        <w:rPr>
          <w:lang w:val="ru-RU" w:eastAsia="de-DE"/>
        </w:rPr>
        <w:t xml:space="preserve">ли свои надежды и </w:t>
      </w:r>
      <w:r>
        <w:rPr>
          <w:lang w:val="ru-RU" w:eastAsia="de-DE"/>
        </w:rPr>
        <w:t>волнующие их вопросы</w:t>
      </w:r>
      <w:r w:rsidRPr="00EE799E">
        <w:rPr>
          <w:lang w:val="ru-RU" w:eastAsia="de-DE"/>
        </w:rPr>
        <w:t xml:space="preserve">. Таким образом, медиаторы просят участников рассказать об их надеждах и страхах касательно медиации в рамках их сторон, </w:t>
      </w:r>
      <w:r>
        <w:rPr>
          <w:lang w:val="ru-RU" w:eastAsia="de-DE"/>
        </w:rPr>
        <w:t>с тем</w:t>
      </w:r>
      <w:r w:rsidRPr="00EE799E">
        <w:rPr>
          <w:lang w:val="ru-RU" w:eastAsia="de-DE"/>
        </w:rPr>
        <w:t xml:space="preserve">, чтобы позже представить их другим сторонам на </w:t>
      </w:r>
      <w:r>
        <w:rPr>
          <w:lang w:val="ru-RU" w:eastAsia="de-DE"/>
        </w:rPr>
        <w:t>пленарном заседании</w:t>
      </w:r>
      <w:r w:rsidRPr="00EE799E">
        <w:rPr>
          <w:lang w:val="ru-RU" w:eastAsia="de-DE"/>
        </w:rPr>
        <w:t>.</w:t>
      </w:r>
    </w:p>
    <w:p w:rsidR="00334CBB" w:rsidRPr="00EE799E" w:rsidRDefault="00334CBB" w:rsidP="00334CBB">
      <w:pPr>
        <w:rPr>
          <w:lang w:val="ru-RU" w:eastAsia="de-DE"/>
        </w:rPr>
      </w:pPr>
      <w:r w:rsidRPr="00EE799E">
        <w:rPr>
          <w:lang w:val="ru-RU"/>
        </w:rPr>
        <w:t xml:space="preserve">Эта презентация может </w:t>
      </w:r>
      <w:r>
        <w:rPr>
          <w:lang w:val="ru-RU"/>
        </w:rPr>
        <w:t xml:space="preserve">приблизить </w:t>
      </w:r>
      <w:r w:rsidRPr="00EE799E">
        <w:rPr>
          <w:lang w:val="ru-RU"/>
        </w:rPr>
        <w:t>к конфликту. Поэтому медиаторы подчёркивают, что данная работа в группе касается ожиданий, связанных с медиацией, а не с другими сторонами. Более того, они должны удостовериться, что стороны выражают свои ожидания в приемлемой форме. Необоснованные утверждения и приписывание отрицательных харак</w:t>
      </w:r>
      <w:r>
        <w:rPr>
          <w:lang w:val="ru-RU"/>
        </w:rPr>
        <w:t>теристик (всё ещё) не желательно</w:t>
      </w:r>
      <w:r w:rsidRPr="00EE799E">
        <w:rPr>
          <w:lang w:val="ru-RU"/>
        </w:rPr>
        <w:t xml:space="preserve"> на данном моменте. </w:t>
      </w:r>
    </w:p>
    <w:p w:rsidR="00334CBB" w:rsidRDefault="00334CBB" w:rsidP="00334CBB">
      <w:pPr>
        <w:rPr>
          <w:lang w:val="ru-RU"/>
        </w:rPr>
      </w:pPr>
      <w:r w:rsidRPr="00EE799E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0" wp14:anchorId="7994DF60" wp14:editId="5F4A6C72">
                <wp:simplePos x="0" y="0"/>
                <wp:positionH relativeFrom="column">
                  <wp:posOffset>0</wp:posOffset>
                </wp:positionH>
                <wp:positionV relativeFrom="paragraph">
                  <wp:posOffset>561975</wp:posOffset>
                </wp:positionV>
                <wp:extent cx="5769610" cy="457200"/>
                <wp:effectExtent l="0" t="0" r="59690" b="57150"/>
                <wp:wrapTopAndBottom/>
                <wp:docPr id="8" name="Textfeld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961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334CBB" w:rsidRPr="00B10012" w:rsidRDefault="00334CBB" w:rsidP="00334CBB">
                            <w:pPr>
                              <w:pStyle w:val="Leitlinien"/>
                              <w:rPr>
                                <w:lang w:val="ru-RU"/>
                              </w:rPr>
                            </w:pPr>
                            <w:r w:rsidRPr="00B10012">
                              <w:rPr>
                                <w:rFonts w:hint="eastAsia"/>
                                <w:lang w:val="ru-RU"/>
                              </w:rPr>
                              <w:t>К</w:t>
                            </w:r>
                            <w:r w:rsidRPr="00B10012">
                              <w:rPr>
                                <w:lang w:val="ru-RU"/>
                              </w:rPr>
                              <w:t xml:space="preserve">ритерием </w:t>
                            </w:r>
                            <w:r>
                              <w:rPr>
                                <w:lang w:val="ru-RU"/>
                              </w:rPr>
                              <w:t xml:space="preserve">для </w:t>
                            </w:r>
                            <w:r w:rsidRPr="00B10012">
                              <w:rPr>
                                <w:lang w:val="ru-RU"/>
                              </w:rPr>
                              <w:t xml:space="preserve">завершения данного этапа является заметный рост уровня открытости сторон конфликта и более расслабленная атмосфера. 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46" o:spid="_x0000_s1043" type="#_x0000_t202" style="position:absolute;left:0;text-align:left;margin-left:0;margin-top:44.25pt;width:454.3pt;height:36pt;z-index:251693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" o:allowoverlap="f">
                <v:shadow on="t"/>
                <v:textbox>
                  <w:txbxContent>
                    <w:p w:rsidR="00334CBB" w:rsidRPr="00B10012" w:rsidRDefault="00334CBB" w:rsidP="00334CBB">
                      <w:pPr>
                        <w:pStyle w:val="Leitlinien"/>
                        <w:rPr>
                          <w:lang w:val="ru-RU"/>
                        </w:rPr>
                      </w:pPr>
                      <w:r w:rsidRPr="00B10012">
                        <w:rPr>
                          <w:rFonts w:hint="eastAsia"/>
                          <w:lang w:val="ru-RU"/>
                        </w:rPr>
                        <w:t>К</w:t>
                      </w:r>
                      <w:r w:rsidRPr="00B10012">
                        <w:rPr>
                          <w:lang w:val="ru-RU"/>
                        </w:rPr>
                        <w:t xml:space="preserve">ритерием </w:t>
                      </w:r>
                      <w:r>
                        <w:rPr>
                          <w:lang w:val="ru-RU"/>
                        </w:rPr>
                        <w:t xml:space="preserve">для </w:t>
                      </w:r>
                      <w:r w:rsidRPr="00B10012">
                        <w:rPr>
                          <w:lang w:val="ru-RU"/>
                        </w:rPr>
                        <w:t xml:space="preserve">завершения данного этапа является заметный рост уровня открытости сторон конфликта и более расслабленная атмосфера. 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EE799E">
        <w:rPr>
          <w:lang w:val="ru-RU"/>
        </w:rPr>
        <w:t xml:space="preserve">Все ожидания – надежды и интересы – следует визуально представить на флипчартах или пинборде. На </w:t>
      </w:r>
      <w:r>
        <w:rPr>
          <w:lang w:val="ru-RU"/>
        </w:rPr>
        <w:t>последних</w:t>
      </w:r>
      <w:r w:rsidRPr="00EE799E">
        <w:rPr>
          <w:lang w:val="ru-RU"/>
        </w:rPr>
        <w:t xml:space="preserve"> этапах медиации, стороны могут оценить её процесс и результаты, сравнивая их с этими изначальными ожиданиями.</w:t>
      </w:r>
    </w:p>
    <w:p w:rsidR="00334CBB" w:rsidRDefault="00334CBB" w:rsidP="00334CBB">
      <w:r w:rsidRPr="00EE799E">
        <w:rPr>
          <w:lang w:val="ru-RU"/>
        </w:rPr>
        <w:t>Акцент делается на «увеличение». В самом начале медиации, ни одна из сторон не будет полностью открыта и атмосферу в группе вряд ли можно считать расслабленный. Этот шаг призван лишь создать небольшие, значительные и обнадёживающие изменения в напряжённости и замкнутости. Результаты следует поддерживать на протяжении всего процесса медиации.</w:t>
      </w:r>
    </w:p>
    <w:p w:rsidR="00334CBB" w:rsidRDefault="00334CBB" w:rsidP="00334CBB">
      <w:pPr>
        <w:rPr>
          <w:lang w:val="ru-RU"/>
        </w:rPr>
        <w:sectPr w:rsidR="00334CBB" w:rsidSect="004B6496">
          <w:headerReference w:type="default" r:id="rId21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  <w:r w:rsidRPr="00EE799E">
        <w:rPr>
          <w:lang w:val="ru-RU"/>
        </w:rPr>
        <w:t xml:space="preserve"> </w:t>
      </w:r>
    </w:p>
    <w:p w:rsidR="00334CBB" w:rsidRPr="00EE799E" w:rsidRDefault="00334CBB" w:rsidP="00334CBB">
      <w:pPr>
        <w:pStyle w:val="berschrift2"/>
        <w:tabs>
          <w:tab w:val="clear" w:pos="426"/>
        </w:tabs>
        <w:ind w:left="397" w:hanging="397"/>
        <w:rPr>
          <w:lang w:val="ru-RU"/>
        </w:rPr>
      </w:pPr>
      <w:bookmarkStart w:id="3" w:name="_Toc386705692"/>
      <w:r w:rsidRPr="00EE799E">
        <w:rPr>
          <w:lang w:val="ru-RU"/>
        </w:rPr>
        <w:lastRenderedPageBreak/>
        <w:t xml:space="preserve">Упражнение: </w:t>
      </w:r>
      <w:hyperlink r:id="rId22" w:anchor="8" w:history="1">
        <w:r w:rsidRPr="006A3501">
          <w:rPr>
            <w:rStyle w:val="Hyperlink"/>
            <w:lang w:val="ru-RU"/>
          </w:rPr>
          <w:t>Декатегор</w:t>
        </w:r>
        <w:bookmarkStart w:id="4" w:name="_GoBack"/>
        <w:bookmarkEnd w:id="4"/>
        <w:r w:rsidRPr="006A3501">
          <w:rPr>
            <w:rStyle w:val="Hyperlink"/>
            <w:lang w:val="ru-RU"/>
          </w:rPr>
          <w:t>и</w:t>
        </w:r>
        <w:r w:rsidRPr="006A3501">
          <w:rPr>
            <w:rStyle w:val="Hyperlink"/>
            <w:lang w:val="ru-RU"/>
          </w:rPr>
          <w:t>зация</w:t>
        </w:r>
      </w:hyperlink>
      <w:r w:rsidRPr="00EE799E">
        <w:rPr>
          <w:lang w:val="ru-RU"/>
        </w:rPr>
        <w:t xml:space="preserve"> (всего 60’)</w:t>
      </w:r>
      <w:bookmarkEnd w:id="3"/>
    </w:p>
    <w:p w:rsidR="00334CBB" w:rsidRPr="00EE799E" w:rsidRDefault="00334CBB" w:rsidP="00334CBB">
      <w:pPr>
        <w:pStyle w:val="berschrift4"/>
        <w:numPr>
          <w:ilvl w:val="0"/>
          <w:numId w:val="7"/>
        </w:numPr>
        <w:rPr>
          <w:lang w:val="ru-RU"/>
        </w:rPr>
      </w:pPr>
      <w:bookmarkStart w:id="5" w:name="_Toc386705693"/>
      <w:r w:rsidRPr="00EE799E">
        <w:rPr>
          <w:lang w:val="ru-RU"/>
        </w:rPr>
        <w:t>Вводная информация (5')</w:t>
      </w:r>
      <w:bookmarkEnd w:id="5"/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Декатегоризация предвзятых категорий других людей является методом, который рассматривает все четыре вышеупомянутых задачи. Данный метод </w:t>
      </w:r>
    </w:p>
    <w:p w:rsidR="00334CBB" w:rsidRPr="00EE799E" w:rsidRDefault="00334CBB" w:rsidP="00334CBB">
      <w:pPr>
        <w:pStyle w:val="Listenabsatz"/>
        <w:numPr>
          <w:ilvl w:val="0"/>
          <w:numId w:val="30"/>
        </w:numPr>
        <w:ind w:left="142" w:hanging="142"/>
        <w:rPr>
          <w:lang w:val="ru-RU"/>
        </w:rPr>
      </w:pPr>
      <w:r w:rsidRPr="00EE799E">
        <w:rPr>
          <w:lang w:val="ru-RU"/>
        </w:rPr>
        <w:t xml:space="preserve">Способствует </w:t>
      </w:r>
      <w:r>
        <w:rPr>
          <w:lang w:val="ru-RU"/>
        </w:rPr>
        <w:t>налаживанию</w:t>
      </w:r>
      <w:r w:rsidRPr="00EE799E">
        <w:rPr>
          <w:lang w:val="ru-RU"/>
        </w:rPr>
        <w:t xml:space="preserve"> личного контакта между членами разных сторон, </w:t>
      </w:r>
    </w:p>
    <w:p w:rsidR="00334CBB" w:rsidRPr="00EE799E" w:rsidRDefault="00334CBB" w:rsidP="00334CBB">
      <w:pPr>
        <w:pStyle w:val="Listenabsatz"/>
        <w:numPr>
          <w:ilvl w:val="0"/>
          <w:numId w:val="30"/>
        </w:numPr>
        <w:ind w:left="142" w:hanging="142"/>
        <w:rPr>
          <w:lang w:val="ru-RU"/>
        </w:rPr>
      </w:pPr>
      <w:r w:rsidRPr="00EE799E">
        <w:rPr>
          <w:lang w:val="ru-RU"/>
        </w:rPr>
        <w:t>Выявляет их новые аспекты,</w:t>
      </w:r>
    </w:p>
    <w:p w:rsidR="00334CBB" w:rsidRPr="00EE799E" w:rsidRDefault="00334CBB" w:rsidP="00334CBB">
      <w:pPr>
        <w:pStyle w:val="Listenabsatz"/>
        <w:numPr>
          <w:ilvl w:val="0"/>
          <w:numId w:val="30"/>
        </w:numPr>
        <w:ind w:left="142" w:hanging="142"/>
        <w:rPr>
          <w:lang w:val="ru-RU"/>
        </w:rPr>
      </w:pPr>
      <w:r w:rsidRPr="00EE799E">
        <w:rPr>
          <w:lang w:val="ru-RU"/>
        </w:rPr>
        <w:t xml:space="preserve">Выявляет сходства между ними и  </w:t>
      </w:r>
    </w:p>
    <w:p w:rsidR="00334CBB" w:rsidRPr="00EE799E" w:rsidRDefault="00334CBB" w:rsidP="00334CBB">
      <w:pPr>
        <w:pStyle w:val="Listenabsatz"/>
        <w:numPr>
          <w:ilvl w:val="0"/>
          <w:numId w:val="30"/>
        </w:numPr>
        <w:ind w:left="142" w:hanging="142"/>
        <w:rPr>
          <w:lang w:val="ru-RU"/>
        </w:rPr>
      </w:pPr>
      <w:r w:rsidRPr="00EE799E">
        <w:rPr>
          <w:lang w:val="ru-RU"/>
        </w:rPr>
        <w:t xml:space="preserve">Раскрывает различия, существующие в рамках их собственных групп. 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Инструкторы объясняют метод путём его демонстрации, привлекая участников и используя их опыт: </w:t>
      </w:r>
    </w:p>
    <w:p w:rsidR="00334CBB" w:rsidRPr="00EE799E" w:rsidRDefault="00334CBB" w:rsidP="00334CBB">
      <w:pPr>
        <w:pStyle w:val="Trainer"/>
        <w:rPr>
          <w:lang w:val="ru-RU"/>
        </w:rPr>
      </w:pPr>
      <w:r w:rsidRPr="00EE799E">
        <w:rPr>
          <w:lang w:val="ru-RU"/>
        </w:rPr>
        <w:t xml:space="preserve">Большинство присутствующих здесь людей – юристы или психологи. Также, здесь есть и другие профессиональные группы. Психологи и юристы воспринимают медиацию с разных точек зрения. Представьте, что мы собрались здесь </w:t>
      </w:r>
      <w:r>
        <w:rPr>
          <w:lang w:val="ru-RU"/>
        </w:rPr>
        <w:t>с целью</w:t>
      </w:r>
      <w:r w:rsidRPr="00EE799E">
        <w:rPr>
          <w:lang w:val="ru-RU"/>
        </w:rPr>
        <w:t xml:space="preserve"> разрешить спорную ситуацию между юристами и психологами и участниками других профессий. Конфликт основан на фактических обстоятельствах</w:t>
      </w:r>
      <w:r>
        <w:rPr>
          <w:lang w:val="ru-RU"/>
        </w:rPr>
        <w:t xml:space="preserve"> -</w:t>
      </w:r>
      <w:r w:rsidRPr="00EE799E">
        <w:rPr>
          <w:lang w:val="ru-RU"/>
        </w:rPr>
        <w:t xml:space="preserve"> например, с точки зрения юристов, тренинг по медиации должен длиться 90 часов. Психологи требуют 200 часов. Также, на конфликт влияет межличностная критика, например, представление друг о друге искажено из-за категоризации «юристов» и «психологов» по определённым стереотипам, таким как «Вы, как несговорчивые юристы, которых интересуют лишь факты и решения, рассматривающие всё только с формальной юридической точки зрения, должны думать </w:t>
      </w:r>
      <w:r>
        <w:rPr>
          <w:lang w:val="ru-RU"/>
        </w:rPr>
        <w:t xml:space="preserve">следующим </w:t>
      </w:r>
      <w:r w:rsidRPr="00EE799E">
        <w:rPr>
          <w:lang w:val="ru-RU"/>
        </w:rPr>
        <w:t>образом</w:t>
      </w:r>
      <w:r>
        <w:rPr>
          <w:lang w:val="ru-RU"/>
        </w:rPr>
        <w:t>...</w:t>
      </w:r>
      <w:r w:rsidRPr="00EE799E">
        <w:rPr>
          <w:lang w:val="ru-RU"/>
        </w:rPr>
        <w:t>», или «Эти мягкотелые, сентиментальные психологи с индивидуалистическим подходом, которые рассматривают всё как проблему в отношениях...». В конечном итоге, конфликт всё ещё основывается на разных мировоззрениях и основных убеждениях, например: «Все люди по своей природе хорошие» или «Человек человеку враг».</w:t>
      </w:r>
    </w:p>
    <w:p w:rsidR="00334CBB" w:rsidRPr="00EE799E" w:rsidRDefault="00334CBB" w:rsidP="00334CBB">
      <w:pPr>
        <w:pStyle w:val="Trainer"/>
        <w:rPr>
          <w:lang w:val="ru-RU"/>
        </w:rPr>
      </w:pPr>
      <w:r w:rsidRPr="00EE799E">
        <w:rPr>
          <w:lang w:val="ru-RU"/>
        </w:rPr>
        <w:t>Можете представить себе подобный конфликт? Для начала, основной вопрос для декатегоризации – «Как можно смягчить эту взаимную категоризацию и предубеждения-стереотипы?</w:t>
      </w:r>
    </w:p>
    <w:p w:rsidR="00334CBB" w:rsidRPr="00EE799E" w:rsidRDefault="00334CBB" w:rsidP="00334CBB">
      <w:pPr>
        <w:pStyle w:val="Trainer"/>
        <w:rPr>
          <w:lang w:val="ru-RU"/>
        </w:rPr>
      </w:pPr>
      <w:r w:rsidRPr="00EE799E">
        <w:rPr>
          <w:lang w:val="ru-RU"/>
        </w:rPr>
        <w:t>Давайте сейчас проработаем это в упражнении, чтобы постепенно перейти к личному контакту!</w:t>
      </w:r>
    </w:p>
    <w:p w:rsidR="00334CBB" w:rsidRPr="00EE799E" w:rsidRDefault="00334CBB" w:rsidP="00334CBB">
      <w:pPr>
        <w:pStyle w:val="berschrift4"/>
        <w:rPr>
          <w:lang w:val="ru-RU"/>
        </w:rPr>
      </w:pPr>
      <w:bookmarkStart w:id="6" w:name="_Toc386705694"/>
      <w:r w:rsidRPr="00EE799E">
        <w:rPr>
          <w:lang w:val="ru-RU"/>
        </w:rPr>
        <w:t>Распределение участников по разным подгруппам (20')</w:t>
      </w:r>
      <w:bookmarkEnd w:id="6"/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>Инструкторы просят участников создать подгруппы, например, вегетарианцы и не-вегетарианцы,  или предпочитающие водный спорт, зимний вид спорта, занятия спортом в зале и т.д.. Участники делятся своим опытом в рамках этих групп.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Инструкторы выбирают </w:t>
      </w:r>
      <w:r>
        <w:rPr>
          <w:lang w:val="ru-RU"/>
        </w:rPr>
        <w:t xml:space="preserve">те </w:t>
      </w:r>
      <w:r w:rsidRPr="00EE799E">
        <w:rPr>
          <w:lang w:val="ru-RU"/>
        </w:rPr>
        <w:t>категории, которые шаг за шагом приближают участников к тому, чтобы они поделились своим опытом касательно важных аспектов их жизни – от профессиональных аспектов, таких как роли (например, рабочие и менеджеры, офисные работники и руководство)</w:t>
      </w:r>
      <w:r>
        <w:rPr>
          <w:lang w:val="ru-RU"/>
        </w:rPr>
        <w:t>,</w:t>
      </w:r>
      <w:r w:rsidRPr="00EE799E">
        <w:rPr>
          <w:lang w:val="ru-RU"/>
        </w:rPr>
        <w:t xml:space="preserve"> к аспектам частной жизни (любимые увлечения, замужем/женат или нет) и </w:t>
      </w:r>
      <w:r>
        <w:rPr>
          <w:lang w:val="ru-RU"/>
        </w:rPr>
        <w:t>личному</w:t>
      </w:r>
      <w:r w:rsidRPr="00EE799E">
        <w:rPr>
          <w:lang w:val="ru-RU"/>
        </w:rPr>
        <w:t xml:space="preserve"> опыт</w:t>
      </w:r>
      <w:r>
        <w:rPr>
          <w:lang w:val="ru-RU"/>
        </w:rPr>
        <w:t>у</w:t>
      </w:r>
      <w:r w:rsidRPr="00EE799E">
        <w:rPr>
          <w:lang w:val="ru-RU"/>
        </w:rPr>
        <w:t xml:space="preserve"> (например, сколько братьев и сестёр, какой по счёту – самый старший, средний, самый младший, единственный ребёнок). 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>Также, можно построить участников по определённый параметрам (например, рост, дата начала работы в настоящей компании или уровень удовлетворённости политической ситуацией в стране). Инструкторы могут опросить нескольких участников, у которых поляризованная позиция, и представителей из середины. Участники также могут обсудить некоторые аспекты с соседями в парах (-&gt; «Блиц-свидание») или в подгруппах из трёх человек.</w:t>
      </w:r>
    </w:p>
    <w:p w:rsidR="00334CBB" w:rsidRPr="00EE799E" w:rsidRDefault="00334CBB" w:rsidP="00334CBB">
      <w:pPr>
        <w:pStyle w:val="berschrift4"/>
        <w:rPr>
          <w:lang w:val="ru-RU"/>
        </w:rPr>
      </w:pPr>
      <w:bookmarkStart w:id="7" w:name="_Toc386705695"/>
      <w:r w:rsidRPr="00EE799E">
        <w:rPr>
          <w:lang w:val="ru-RU"/>
        </w:rPr>
        <w:t>Хронометраж</w:t>
      </w:r>
      <w:bookmarkEnd w:id="7"/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>Объяснения инструкторов должны сопровождаться наглядными записями на флипчарте или на листах бумаги.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Количество времени должно увеличиваться с возрастанием уровня личной открытости. Например, для обсуждения ситуации с братьями и сёстрами, необходимо по меньшей </w:t>
      </w:r>
      <w:r w:rsidRPr="00EE799E">
        <w:rPr>
          <w:lang w:val="ru-RU"/>
        </w:rPr>
        <w:lastRenderedPageBreak/>
        <w:t>мере</w:t>
      </w:r>
      <w:r>
        <w:rPr>
          <w:lang w:val="ru-RU"/>
        </w:rPr>
        <w:t>,</w:t>
      </w:r>
      <w:r w:rsidRPr="00EE799E">
        <w:rPr>
          <w:lang w:val="ru-RU"/>
        </w:rPr>
        <w:t xml:space="preserve"> примерно</w:t>
      </w:r>
      <w:r>
        <w:rPr>
          <w:lang w:val="ru-RU"/>
        </w:rPr>
        <w:t xml:space="preserve"> по</w:t>
      </w:r>
      <w:r w:rsidRPr="00EE799E">
        <w:rPr>
          <w:lang w:val="ru-RU"/>
        </w:rPr>
        <w:t xml:space="preserve"> 5 минут на человека. Если в подгруппе по 4 человека, это займёт 20 минут. 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>Для ответов на формальные вопросы выделяется лишь по 1-2 минуты на человека, как указанно в следующем примере:</w:t>
      </w:r>
    </w:p>
    <w:p w:rsidR="00334CBB" w:rsidRPr="00EE799E" w:rsidRDefault="00334CBB" w:rsidP="00334CBB">
      <w:pPr>
        <w:pStyle w:val="Trainer"/>
        <w:rPr>
          <w:i w:val="0"/>
          <w:iCs w:val="0"/>
          <w:color w:val="auto"/>
          <w:sz w:val="22"/>
          <w:lang w:val="ru-RU"/>
        </w:rPr>
      </w:pPr>
      <w:r w:rsidRPr="00EE799E">
        <w:rPr>
          <w:lang w:val="ru-RU"/>
        </w:rPr>
        <w:t>Следующий вопрос: Откуда вы родом? Пожалуйста, найдите место в этой комнате, которое представляет мест</w:t>
      </w:r>
      <w:r>
        <w:rPr>
          <w:lang w:val="ru-RU"/>
        </w:rPr>
        <w:t>ность</w:t>
      </w:r>
      <w:r w:rsidRPr="00EE799E">
        <w:rPr>
          <w:lang w:val="ru-RU"/>
        </w:rPr>
        <w:t>, где вы родились, на карте. Тут</w:t>
      </w:r>
      <w:r>
        <w:rPr>
          <w:lang w:val="ru-RU"/>
        </w:rPr>
        <w:t>,</w:t>
      </w:r>
      <w:r w:rsidRPr="00EE799E">
        <w:rPr>
          <w:lang w:val="ru-RU"/>
        </w:rPr>
        <w:t xml:space="preserve"> где я стою - северная часть карты. Там – южная, восточная и западная стороны... В течение пяти минут поговорите с человеком, который стоит ближе всего к вам.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>Следующий список содержит некоторые возможные категории, которые доказали свою эффективность в рамках данного упражнения.</w:t>
      </w:r>
    </w:p>
    <w:p w:rsidR="00334CBB" w:rsidRPr="00EE799E" w:rsidRDefault="00334CBB" w:rsidP="00334CBB">
      <w:pPr>
        <w:pStyle w:val="Beispiel"/>
        <w:keepNext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bCs/>
          <w:lang w:val="ru-RU"/>
        </w:rPr>
      </w:pPr>
    </w:p>
    <w:p w:rsidR="00334CBB" w:rsidRPr="00EE799E" w:rsidRDefault="00334CBB" w:rsidP="00334CBB">
      <w:pPr>
        <w:pStyle w:val="Beispiel"/>
        <w:keepNext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bCs/>
          <w:lang w:val="ru-RU"/>
        </w:rPr>
      </w:pPr>
      <w:r w:rsidRPr="00EE799E">
        <w:rPr>
          <w:b/>
          <w:bCs/>
          <w:lang w:val="ru-RU"/>
        </w:rPr>
        <w:t>Возможные категории для налаживания контакта и декатегоризации</w:t>
      </w:r>
    </w:p>
    <w:p w:rsidR="00334CBB" w:rsidRPr="00EE799E" w:rsidRDefault="00334CBB" w:rsidP="00334CBB">
      <w:pPr>
        <w:pStyle w:val="Beispiel"/>
        <w:numPr>
          <w:ilvl w:val="0"/>
          <w:numId w:val="37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lang w:val="ru-RU"/>
        </w:rPr>
      </w:pPr>
      <w:r w:rsidRPr="00EE799E">
        <w:rPr>
          <w:lang w:val="ru-RU"/>
        </w:rPr>
        <w:t>Формальная: построиться по возрасту (весу, размеру обуви, росту...)</w:t>
      </w:r>
    </w:p>
    <w:p w:rsidR="00334CBB" w:rsidRPr="00EE799E" w:rsidRDefault="00334CBB" w:rsidP="00334CBB">
      <w:pPr>
        <w:pStyle w:val="Beispiel"/>
        <w:numPr>
          <w:ilvl w:val="0"/>
          <w:numId w:val="37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lang w:val="ru-RU"/>
        </w:rPr>
      </w:pPr>
      <w:r w:rsidRPr="00EE799E">
        <w:rPr>
          <w:lang w:val="ru-RU"/>
        </w:rPr>
        <w:t xml:space="preserve">Алфавитная цепочка по именам </w:t>
      </w:r>
    </w:p>
    <w:p w:rsidR="00334CBB" w:rsidRPr="00EE799E" w:rsidRDefault="00334CBB" w:rsidP="00334CBB">
      <w:pPr>
        <w:pStyle w:val="Beispiel"/>
        <w:numPr>
          <w:ilvl w:val="0"/>
          <w:numId w:val="37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lang w:val="ru-RU"/>
        </w:rPr>
      </w:pPr>
      <w:r w:rsidRPr="00EE799E">
        <w:rPr>
          <w:lang w:val="ru-RU"/>
        </w:rPr>
        <w:t xml:space="preserve">День рождения: с января по декабрь </w:t>
      </w:r>
    </w:p>
    <w:p w:rsidR="00334CBB" w:rsidRPr="00EE799E" w:rsidRDefault="00334CBB" w:rsidP="00334CBB">
      <w:pPr>
        <w:pStyle w:val="Beispiel"/>
        <w:numPr>
          <w:ilvl w:val="0"/>
          <w:numId w:val="37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lang w:val="ru-RU"/>
        </w:rPr>
      </w:pPr>
      <w:r w:rsidRPr="00EE799E">
        <w:rPr>
          <w:lang w:val="ru-RU"/>
        </w:rPr>
        <w:t xml:space="preserve">Построение по профессиональному уровню и академическим степеням  </w:t>
      </w:r>
    </w:p>
    <w:p w:rsidR="00334CBB" w:rsidRPr="00EE799E" w:rsidRDefault="00334CBB" w:rsidP="00334CBB">
      <w:pPr>
        <w:pStyle w:val="Beispiel"/>
        <w:numPr>
          <w:ilvl w:val="0"/>
          <w:numId w:val="37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lang w:val="ru-RU"/>
        </w:rPr>
      </w:pPr>
      <w:r w:rsidRPr="00EE799E">
        <w:rPr>
          <w:lang w:val="ru-RU"/>
        </w:rPr>
        <w:t xml:space="preserve">Построение по сферам работы на </w:t>
      </w:r>
      <w:r>
        <w:rPr>
          <w:lang w:val="ru-RU"/>
        </w:rPr>
        <w:t>нынешний</w:t>
      </w:r>
      <w:r w:rsidRPr="00EE799E">
        <w:rPr>
          <w:lang w:val="ru-RU"/>
        </w:rPr>
        <w:t xml:space="preserve"> день </w:t>
      </w:r>
    </w:p>
    <w:p w:rsidR="00334CBB" w:rsidRPr="00EE799E" w:rsidRDefault="00334CBB" w:rsidP="00334CBB">
      <w:pPr>
        <w:pStyle w:val="Beispiel"/>
        <w:numPr>
          <w:ilvl w:val="0"/>
          <w:numId w:val="37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lang w:val="ru-RU"/>
        </w:rPr>
      </w:pPr>
      <w:r w:rsidRPr="00EE799E">
        <w:rPr>
          <w:lang w:val="ru-RU"/>
        </w:rPr>
        <w:t xml:space="preserve">Построение по иерархическому принципу/должности </w:t>
      </w:r>
    </w:p>
    <w:p w:rsidR="00334CBB" w:rsidRPr="00EE799E" w:rsidRDefault="00334CBB" w:rsidP="00334CBB">
      <w:pPr>
        <w:pStyle w:val="Beispiel"/>
        <w:numPr>
          <w:ilvl w:val="0"/>
          <w:numId w:val="37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lang w:val="ru-RU"/>
        </w:rPr>
      </w:pPr>
      <w:r w:rsidRPr="00EE799E">
        <w:rPr>
          <w:lang w:val="ru-RU"/>
        </w:rPr>
        <w:t>Опишите конференц-зал как карту Германии/Европы/мира и укажите стороны света. постройте участн</w:t>
      </w:r>
      <w:r>
        <w:rPr>
          <w:lang w:val="ru-RU"/>
        </w:rPr>
        <w:t>иков согласно местности</w:t>
      </w:r>
      <w:r w:rsidRPr="00EE799E">
        <w:rPr>
          <w:lang w:val="ru-RU"/>
        </w:rPr>
        <w:t xml:space="preserve">, где они родились, городу проживания </w:t>
      </w:r>
      <w:r>
        <w:rPr>
          <w:lang w:val="ru-RU"/>
        </w:rPr>
        <w:t xml:space="preserve">на </w:t>
      </w:r>
      <w:r w:rsidRPr="00EE799E">
        <w:rPr>
          <w:lang w:val="ru-RU"/>
        </w:rPr>
        <w:t>данный момент/в каком городе работают, кто где проживает сейчас (распределите их по четырём углам зала) в</w:t>
      </w:r>
      <w:r>
        <w:rPr>
          <w:lang w:val="ru-RU"/>
        </w:rPr>
        <w:t>:</w:t>
      </w:r>
      <w:r w:rsidRPr="00EE799E">
        <w:rPr>
          <w:lang w:val="ru-RU"/>
        </w:rPr>
        <w:t xml:space="preserve"> ПГТ/в селе/в городе/в столице</w:t>
      </w:r>
    </w:p>
    <w:p w:rsidR="00334CBB" w:rsidRPr="00EE799E" w:rsidRDefault="00334CBB" w:rsidP="00334CBB">
      <w:pPr>
        <w:pStyle w:val="Beispiel"/>
        <w:numPr>
          <w:ilvl w:val="0"/>
          <w:numId w:val="37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lang w:val="ru-RU"/>
        </w:rPr>
      </w:pPr>
      <w:r w:rsidRPr="00EE799E">
        <w:rPr>
          <w:lang w:val="ru-RU"/>
        </w:rPr>
        <w:t>Кто жил/работал за границей? Где именно?</w:t>
      </w:r>
    </w:p>
    <w:p w:rsidR="00334CBB" w:rsidRPr="00EE799E" w:rsidRDefault="00334CBB" w:rsidP="00334CBB">
      <w:pPr>
        <w:pStyle w:val="Beispiel"/>
        <w:numPr>
          <w:ilvl w:val="0"/>
          <w:numId w:val="37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lang w:val="ru-RU"/>
        </w:rPr>
      </w:pPr>
      <w:r w:rsidRPr="00EE799E">
        <w:rPr>
          <w:lang w:val="ru-RU"/>
        </w:rPr>
        <w:t xml:space="preserve">Членство в компании: постройте их по году приёма на работу. «Сколько времени вы уже работаете в организации/компании?» </w:t>
      </w:r>
    </w:p>
    <w:p w:rsidR="00334CBB" w:rsidRPr="00EE799E" w:rsidRDefault="00334CBB" w:rsidP="00334CBB">
      <w:pPr>
        <w:pStyle w:val="Beispiel"/>
        <w:numPr>
          <w:ilvl w:val="0"/>
          <w:numId w:val="37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lang w:val="ru-RU"/>
        </w:rPr>
      </w:pPr>
      <w:r w:rsidRPr="00EE799E">
        <w:rPr>
          <w:lang w:val="ru-RU"/>
        </w:rPr>
        <w:t>Работа вашей мечты: «Работа, которая мне лучше всего подходит»</w:t>
      </w:r>
    </w:p>
    <w:p w:rsidR="00334CBB" w:rsidRPr="00EE799E" w:rsidRDefault="00334CBB" w:rsidP="00334CBB">
      <w:pPr>
        <w:pStyle w:val="Beispiel"/>
        <w:numPr>
          <w:ilvl w:val="0"/>
          <w:numId w:val="37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lang w:val="ru-RU"/>
        </w:rPr>
      </w:pPr>
      <w:r w:rsidRPr="00EE799E">
        <w:rPr>
          <w:lang w:val="ru-RU"/>
        </w:rPr>
        <w:t>Построение по хобби и интересам</w:t>
      </w:r>
    </w:p>
    <w:p w:rsidR="00334CBB" w:rsidRPr="00EE799E" w:rsidRDefault="00334CBB" w:rsidP="00334CBB">
      <w:pPr>
        <w:pStyle w:val="Beispiel"/>
        <w:numPr>
          <w:ilvl w:val="0"/>
          <w:numId w:val="37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lang w:val="ru-RU"/>
        </w:rPr>
      </w:pPr>
      <w:r w:rsidRPr="00EE799E">
        <w:rPr>
          <w:lang w:val="ru-RU"/>
        </w:rPr>
        <w:t xml:space="preserve">Построение в зависимости от </w:t>
      </w:r>
      <w:r>
        <w:rPr>
          <w:lang w:val="ru-RU"/>
        </w:rPr>
        <w:t xml:space="preserve">наличия </w:t>
      </w:r>
      <w:r w:rsidRPr="00EE799E">
        <w:rPr>
          <w:lang w:val="ru-RU"/>
        </w:rPr>
        <w:t xml:space="preserve">братьев и сестёр: самый старший, самый младший, средний, единственный ребёнок </w:t>
      </w:r>
    </w:p>
    <w:p w:rsidR="00334CBB" w:rsidRDefault="00334CBB" w:rsidP="00334CBB">
      <w:pPr>
        <w:pStyle w:val="berschrift2"/>
        <w:tabs>
          <w:tab w:val="clear" w:pos="426"/>
        </w:tabs>
        <w:ind w:left="397" w:hanging="397"/>
        <w:rPr>
          <w:lang w:val="ru-RU"/>
        </w:rPr>
        <w:sectPr w:rsidR="00334CBB" w:rsidSect="004B6496">
          <w:headerReference w:type="default" r:id="rId23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334CBB" w:rsidRPr="00EE799E" w:rsidRDefault="00334CBB" w:rsidP="00334CBB">
      <w:pPr>
        <w:pStyle w:val="berschrift2"/>
        <w:tabs>
          <w:tab w:val="clear" w:pos="426"/>
        </w:tabs>
        <w:ind w:left="397" w:hanging="397"/>
        <w:rPr>
          <w:lang w:val="ru-RU"/>
        </w:rPr>
      </w:pPr>
      <w:bookmarkStart w:id="8" w:name="_Toc386705696"/>
      <w:r w:rsidRPr="00EE799E">
        <w:rPr>
          <w:lang w:val="ru-RU"/>
        </w:rPr>
        <w:lastRenderedPageBreak/>
        <w:t>Личный опыт: История, скрывающаяся за сердечными делами (90')</w:t>
      </w:r>
      <w:bookmarkEnd w:id="8"/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В рамках медиации, данное упражнение должно заставить членов сторон познать себя и других, рассказывая о важном личном опыте из собственной профессиональной деятельности – что-то, что, возможно, является новым для других, даже если они знают друг друга долгое время. Основной риск в том, что стороны конфликта могут плохо отзываться друг о друге. Это упражнение также подходит для первой встречи с группой, принимающей участие в тренинге, для налаживания личного контакта друг с другом.  </w:t>
      </w:r>
    </w:p>
    <w:p w:rsidR="00334CBB" w:rsidRPr="009B208C" w:rsidRDefault="00334CBB" w:rsidP="009B208C">
      <w:pPr>
        <w:pStyle w:val="berschrift4"/>
        <w:numPr>
          <w:ilvl w:val="0"/>
          <w:numId w:val="40"/>
        </w:numPr>
        <w:rPr>
          <w:lang w:val="ru-RU"/>
        </w:rPr>
      </w:pPr>
      <w:bookmarkStart w:id="9" w:name="_Toc386705697"/>
      <w:r w:rsidRPr="009B208C">
        <w:rPr>
          <w:lang w:val="ru-RU"/>
        </w:rPr>
        <w:t>Пленарное заседание: Слово страсти</w:t>
      </w:r>
      <w:r w:rsidRPr="00EE799E">
        <w:rPr>
          <w:rStyle w:val="Funotenzeichen"/>
          <w:rFonts w:eastAsia="Calibri"/>
          <w:lang w:val="ru-RU"/>
        </w:rPr>
        <w:footnoteReference w:id="2"/>
      </w:r>
      <w:r w:rsidRPr="009B208C">
        <w:rPr>
          <w:lang w:val="ru-RU"/>
        </w:rPr>
        <w:t xml:space="preserve"> и подготовка ситуации (5’)</w:t>
      </w:r>
      <w:bookmarkEnd w:id="9"/>
    </w:p>
    <w:p w:rsidR="00334CBB" w:rsidRPr="00EE799E" w:rsidRDefault="00334CBB" w:rsidP="00334CBB">
      <w:pPr>
        <w:pStyle w:val="Trainer"/>
        <w:rPr>
          <w:lang w:val="ru-RU"/>
        </w:rPr>
      </w:pPr>
      <w:r w:rsidRPr="00EE799E">
        <w:rPr>
          <w:lang w:val="ru-RU"/>
        </w:rPr>
        <w:t xml:space="preserve">Инструкторы: Это упражнение предназначено для того, чтобы, в малых группах, поделиться личными ситуациями о малозначительных или особо важных событиях в вашей работе и личной жизни. Упражнение немного походит на раскрытие «сердечных дел». Оно может помочь вам понять, что вами движет, и даёт возможность другим людям поучаствовать в вашем профессиональном опыте. </w:t>
      </w:r>
    </w:p>
    <w:p w:rsidR="00334CBB" w:rsidRPr="00EE799E" w:rsidRDefault="00334CBB" w:rsidP="00334CBB">
      <w:pPr>
        <w:pStyle w:val="Trainer"/>
        <w:rPr>
          <w:b/>
          <w:lang w:val="ru-RU"/>
        </w:rPr>
      </w:pPr>
      <w:r w:rsidRPr="00EE799E">
        <w:rPr>
          <w:lang w:val="ru-RU"/>
        </w:rPr>
        <w:t>Поразмышляйте о том, почему проблемы на работе и профессиональная сфера так важны для вас и определите «слово страсти», которое выражает то, что привлекает вас в вашей профессии. Слово должно быть положительным, можно также использовать какой-либо заголовок или название книги. Не используйте длинных предложений!</w:t>
      </w:r>
    </w:p>
    <w:p w:rsidR="00334CBB" w:rsidRPr="00EE799E" w:rsidRDefault="00334CBB" w:rsidP="00334CBB">
      <w:pPr>
        <w:pStyle w:val="Trainer"/>
        <w:rPr>
          <w:lang w:val="ru-RU"/>
        </w:rPr>
      </w:pPr>
      <w:r w:rsidRPr="00EE799E">
        <w:rPr>
          <w:lang w:val="ru-RU"/>
        </w:rPr>
        <w:t>Подумайте о вашем «слове страсти»: какие ассоциации возникают у вас</w:t>
      </w:r>
      <w:r>
        <w:rPr>
          <w:lang w:val="ru-RU"/>
        </w:rPr>
        <w:t>,</w:t>
      </w:r>
      <w:r w:rsidRPr="00EE799E">
        <w:rPr>
          <w:lang w:val="ru-RU"/>
        </w:rPr>
        <w:t xml:space="preserve"> когда вы думаете об этом слове: люди, места, события? Или, о каком личном опыте напоминает</w:t>
      </w:r>
      <w:r>
        <w:rPr>
          <w:lang w:val="ru-RU"/>
        </w:rPr>
        <w:t xml:space="preserve"> вам</w:t>
      </w:r>
      <w:r w:rsidRPr="00EE799E">
        <w:rPr>
          <w:lang w:val="ru-RU"/>
        </w:rPr>
        <w:t xml:space="preserve"> это слово? Выберите положительное событие! …</w:t>
      </w:r>
    </w:p>
    <w:p w:rsidR="00334CBB" w:rsidRPr="00EE799E" w:rsidRDefault="00334CBB" w:rsidP="00334CBB">
      <w:pPr>
        <w:pStyle w:val="berschrift4"/>
        <w:rPr>
          <w:lang w:val="ru-RU"/>
        </w:rPr>
      </w:pPr>
      <w:bookmarkStart w:id="10" w:name="_Toc386705698"/>
      <w:r w:rsidRPr="00EE799E">
        <w:rPr>
          <w:lang w:val="ru-RU"/>
        </w:rPr>
        <w:t>Индивидуальная работа: Написание хорошей ситуации (20’)</w:t>
      </w:r>
      <w:bookmarkEnd w:id="10"/>
    </w:p>
    <w:p w:rsidR="00334CBB" w:rsidRPr="00EE799E" w:rsidRDefault="00334CBB" w:rsidP="00334CBB">
      <w:pPr>
        <w:pStyle w:val="Trainer"/>
        <w:rPr>
          <w:b/>
          <w:lang w:val="ru-RU"/>
        </w:rPr>
      </w:pPr>
      <w:r w:rsidRPr="00EE799E">
        <w:rPr>
          <w:lang w:val="ru-RU"/>
        </w:rPr>
        <w:t>Сейчас я вам дам несколько советов о том, каким образом вы можете представить свою историю, а потом вы напишете свою историю о вашем случае</w:t>
      </w:r>
      <w:r w:rsidRPr="00EE799E">
        <w:rPr>
          <w:rStyle w:val="shorttext"/>
          <w:lang w:val="ru-RU"/>
        </w:rPr>
        <w:t>.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Сейчас инструкторы должны рассказать участникам о том, как следует представлять историю касательно какого-либо события. Можно использовать следующие советы: </w:t>
      </w:r>
    </w:p>
    <w:p w:rsidR="00334CBB" w:rsidRPr="00EE799E" w:rsidRDefault="00334CBB" w:rsidP="00334CB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b/>
          <w:bCs/>
          <w:lang w:val="ru-RU"/>
        </w:rPr>
      </w:pPr>
      <w:r w:rsidRPr="00EE799E">
        <w:rPr>
          <w:b/>
          <w:bCs/>
          <w:lang w:val="ru-RU"/>
        </w:rPr>
        <w:t xml:space="preserve">Рабочий лист </w:t>
      </w:r>
      <w:r>
        <w:rPr>
          <w:b/>
          <w:bCs/>
          <w:lang w:val="ru-RU"/>
        </w:rPr>
        <w:t>3.</w:t>
      </w:r>
      <w:r w:rsidRPr="00EE799E">
        <w:rPr>
          <w:b/>
          <w:bCs/>
          <w:lang w:val="ru-RU"/>
        </w:rPr>
        <w:t>2.1</w:t>
      </w:r>
    </w:p>
    <w:p w:rsidR="00334CBB" w:rsidRPr="00EE799E" w:rsidRDefault="00334CBB" w:rsidP="00334CB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jc w:val="center"/>
        <w:rPr>
          <w:b/>
          <w:bCs/>
          <w:lang w:val="ru-RU"/>
        </w:rPr>
      </w:pPr>
      <w:r w:rsidRPr="00EE799E">
        <w:rPr>
          <w:b/>
          <w:bCs/>
          <w:lang w:val="ru-RU"/>
        </w:rPr>
        <w:t xml:space="preserve">Как можно ярко рассказать о своём опыте? </w:t>
      </w:r>
    </w:p>
    <w:p w:rsidR="00334CBB" w:rsidRPr="00EE799E" w:rsidRDefault="00334CBB" w:rsidP="00334CB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lang w:val="ru-RU"/>
        </w:rPr>
      </w:pPr>
      <w:r w:rsidRPr="00EE799E">
        <w:rPr>
          <w:lang w:val="ru-RU"/>
        </w:rPr>
        <w:t xml:space="preserve">Придайте вашей </w:t>
      </w:r>
      <w:r>
        <w:rPr>
          <w:lang w:val="ru-RU"/>
        </w:rPr>
        <w:t>истории</w:t>
      </w:r>
      <w:r w:rsidRPr="00EE799E">
        <w:rPr>
          <w:lang w:val="ru-RU"/>
        </w:rPr>
        <w:t xml:space="preserve"> структуру:</w:t>
      </w:r>
    </w:p>
    <w:p w:rsidR="00334CBB" w:rsidRPr="00EE799E" w:rsidRDefault="00334CBB" w:rsidP="00334CBB">
      <w:pPr>
        <w:pStyle w:val="Listenabsatz"/>
        <w:numPr>
          <w:ilvl w:val="0"/>
          <w:numId w:val="3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lang w:val="ru-RU"/>
        </w:rPr>
      </w:pPr>
      <w:r w:rsidRPr="00EE799E">
        <w:rPr>
          <w:lang w:val="ru-RU"/>
        </w:rPr>
        <w:t>Люди: Кто присутствовал?</w:t>
      </w:r>
    </w:p>
    <w:p w:rsidR="00334CBB" w:rsidRPr="00EE799E" w:rsidRDefault="00334CBB" w:rsidP="00334CBB">
      <w:pPr>
        <w:pStyle w:val="Listenabsatz"/>
        <w:numPr>
          <w:ilvl w:val="0"/>
          <w:numId w:val="3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lang w:val="ru-RU"/>
        </w:rPr>
      </w:pPr>
      <w:r w:rsidRPr="00EE799E">
        <w:rPr>
          <w:lang w:val="ru-RU"/>
        </w:rPr>
        <w:t xml:space="preserve">Основное содержание: О чём </w:t>
      </w:r>
      <w:r>
        <w:rPr>
          <w:lang w:val="ru-RU"/>
        </w:rPr>
        <w:t>история</w:t>
      </w:r>
      <w:r w:rsidRPr="00EE799E">
        <w:rPr>
          <w:lang w:val="ru-RU"/>
        </w:rPr>
        <w:t>? Что она для вас значит?</w:t>
      </w:r>
    </w:p>
    <w:p w:rsidR="00334CBB" w:rsidRPr="00EE799E" w:rsidRDefault="00334CBB" w:rsidP="00334CBB">
      <w:pPr>
        <w:pStyle w:val="Listenabsatz"/>
        <w:numPr>
          <w:ilvl w:val="0"/>
          <w:numId w:val="3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lang w:val="ru-RU"/>
        </w:rPr>
      </w:pPr>
      <w:r w:rsidRPr="00EE799E">
        <w:rPr>
          <w:lang w:val="ru-RU"/>
        </w:rPr>
        <w:t>Процесс: С чего всё началось? Как развивалась ситуация: взлёты и падения? Чем всё закончилось?</w:t>
      </w:r>
    </w:p>
    <w:p w:rsidR="00334CBB" w:rsidRPr="00EE799E" w:rsidRDefault="00334CBB" w:rsidP="00334CB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lang w:val="ru-RU"/>
        </w:rPr>
      </w:pPr>
      <w:r w:rsidRPr="00EE799E">
        <w:rPr>
          <w:lang w:val="ru-RU"/>
        </w:rPr>
        <w:t>Соедините внешнее с внутренним: внешние факты, действия, люди, взаимоотношения -&gt; с тем, что вы чувствовали изнутри: чувства, мысли, впечатления.</w:t>
      </w:r>
    </w:p>
    <w:p w:rsidR="00334CBB" w:rsidRPr="00EE799E" w:rsidRDefault="00334CBB" w:rsidP="00334CB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lang w:val="ru-RU"/>
        </w:rPr>
      </w:pPr>
      <w:r w:rsidRPr="00EE799E">
        <w:rPr>
          <w:lang w:val="ru-RU"/>
        </w:rPr>
        <w:t xml:space="preserve">Когда вы представляете </w:t>
      </w:r>
      <w:r>
        <w:rPr>
          <w:lang w:val="ru-RU"/>
        </w:rPr>
        <w:t>историю</w:t>
      </w:r>
      <w:r w:rsidRPr="00EE799E">
        <w:rPr>
          <w:lang w:val="ru-RU"/>
        </w:rPr>
        <w:t>, обращайте внимание на реакцию слушателей и действуйте интуитивно: задавайте вопросы, дополняйте, поясняйте и т.д..</w:t>
      </w:r>
    </w:p>
    <w:p w:rsidR="00334CBB" w:rsidRPr="00EE799E" w:rsidRDefault="00334CBB" w:rsidP="00334CB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284" w:hanging="284"/>
        <w:rPr>
          <w:lang w:val="ru-RU"/>
        </w:rPr>
      </w:pP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Будет целесообразно, если инструкторы сами продемонстрируют как работать со словом страсти и как представить историю о том, что делает их профессию положительной. </w:t>
      </w:r>
    </w:p>
    <w:p w:rsidR="00334CBB" w:rsidRPr="00EE799E" w:rsidRDefault="00334CBB" w:rsidP="00334CBB">
      <w:pPr>
        <w:pStyle w:val="berschrift4"/>
        <w:rPr>
          <w:lang w:val="ru-RU"/>
        </w:rPr>
      </w:pPr>
      <w:bookmarkStart w:id="11" w:name="_Toc386705699"/>
      <w:r w:rsidRPr="00EE799E">
        <w:rPr>
          <w:lang w:val="ru-RU"/>
        </w:rPr>
        <w:t>Создание смешанных малых групп (5’)</w:t>
      </w:r>
      <w:bookmarkEnd w:id="11"/>
    </w:p>
    <w:p w:rsidR="00334CBB" w:rsidRPr="00EE799E" w:rsidRDefault="00334CBB" w:rsidP="00334CBB">
      <w:pPr>
        <w:pStyle w:val="Trainer"/>
        <w:rPr>
          <w:lang w:val="ru-RU"/>
        </w:rPr>
      </w:pPr>
      <w:r w:rsidRPr="00EE799E">
        <w:rPr>
          <w:lang w:val="ru-RU"/>
        </w:rPr>
        <w:t>Сейчас мы хотели бы</w:t>
      </w:r>
      <w:r>
        <w:rPr>
          <w:lang w:val="ru-RU"/>
        </w:rPr>
        <w:t>,</w:t>
      </w:r>
      <w:r w:rsidRPr="00EE799E">
        <w:rPr>
          <w:lang w:val="ru-RU"/>
        </w:rPr>
        <w:t xml:space="preserve"> ч</w:t>
      </w:r>
      <w:r>
        <w:rPr>
          <w:lang w:val="ru-RU"/>
        </w:rPr>
        <w:t>тобы вы рассказали ваши истории</w:t>
      </w:r>
      <w:r w:rsidRPr="00EE799E">
        <w:rPr>
          <w:lang w:val="ru-RU"/>
        </w:rPr>
        <w:t xml:space="preserve"> в группах из трёх человек. Пожалуйста, найдите тех людей, с которыми вы бы хотели поделиться вашей историей. Это займёт немного времени.  </w:t>
      </w:r>
    </w:p>
    <w:p w:rsidR="00334CBB" w:rsidRPr="00EE799E" w:rsidRDefault="00334CBB" w:rsidP="00334CBB">
      <w:pPr>
        <w:pStyle w:val="berschrift4"/>
        <w:rPr>
          <w:lang w:val="ru-RU"/>
        </w:rPr>
      </w:pPr>
      <w:bookmarkStart w:id="12" w:name="_Toc386705700"/>
      <w:r w:rsidRPr="00EE799E">
        <w:rPr>
          <w:lang w:val="ru-RU"/>
        </w:rPr>
        <w:lastRenderedPageBreak/>
        <w:t>Обмен историями в малых группах из трёх человек и выбор одной для пленарного заседания (20’)</w:t>
      </w:r>
      <w:bookmarkEnd w:id="12"/>
    </w:p>
    <w:p w:rsidR="00334CBB" w:rsidRPr="00EE799E" w:rsidRDefault="00334CBB" w:rsidP="00334CBB">
      <w:pPr>
        <w:pStyle w:val="Trainer"/>
        <w:rPr>
          <w:lang w:val="ru-RU"/>
        </w:rPr>
      </w:pPr>
      <w:r w:rsidRPr="00EE799E">
        <w:rPr>
          <w:lang w:val="ru-RU"/>
        </w:rPr>
        <w:t>Поделитесь вашей историей с вашей группой и выслушайте истории других. Пожалуйста, убедитесь, что то, о чём вы рассказываете, носит положительный характер.</w:t>
      </w:r>
    </w:p>
    <w:p w:rsidR="00334CBB" w:rsidRPr="00EE799E" w:rsidRDefault="00334CBB" w:rsidP="00334CBB">
      <w:pPr>
        <w:pStyle w:val="Trainer"/>
        <w:rPr>
          <w:lang w:val="ru-RU"/>
        </w:rPr>
      </w:pPr>
      <w:r w:rsidRPr="00EE799E">
        <w:rPr>
          <w:lang w:val="ru-RU"/>
        </w:rPr>
        <w:t>Выберите одну историю, которая</w:t>
      </w:r>
      <w:r>
        <w:rPr>
          <w:lang w:val="ru-RU"/>
        </w:rPr>
        <w:t>, вероятней всего,</w:t>
      </w:r>
      <w:r w:rsidRPr="00EE799E">
        <w:rPr>
          <w:lang w:val="ru-RU"/>
        </w:rPr>
        <w:t xml:space="preserve"> будет интересна всей группе и определите, кто и как её представит на пленарном заседании. </w:t>
      </w:r>
    </w:p>
    <w:p w:rsidR="00334CBB" w:rsidRPr="00EE799E" w:rsidRDefault="00334CBB" w:rsidP="00334CBB">
      <w:pPr>
        <w:pStyle w:val="berschrift4"/>
        <w:rPr>
          <w:lang w:val="ru-RU"/>
        </w:rPr>
      </w:pPr>
      <w:bookmarkStart w:id="13" w:name="_Toc386705701"/>
      <w:r w:rsidRPr="00EE799E">
        <w:rPr>
          <w:lang w:val="ru-RU"/>
        </w:rPr>
        <w:t>Представление историй на пленарном заседании (20’)</w:t>
      </w:r>
      <w:bookmarkEnd w:id="13"/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Каждая группа представляет свою историю. Остальные просто слушают. </w:t>
      </w:r>
    </w:p>
    <w:p w:rsidR="00334CBB" w:rsidRPr="00EE799E" w:rsidRDefault="00334CBB" w:rsidP="00334CBB">
      <w:pPr>
        <w:pStyle w:val="berschrift4"/>
        <w:rPr>
          <w:lang w:val="ru-RU"/>
        </w:rPr>
      </w:pPr>
      <w:bookmarkStart w:id="14" w:name="_Toc386705702"/>
      <w:r w:rsidRPr="00EE799E">
        <w:rPr>
          <w:lang w:val="ru-RU"/>
        </w:rPr>
        <w:t>Оценка (20’)</w:t>
      </w:r>
      <w:bookmarkEnd w:id="14"/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>Инструкторы могут провести обсуждение, задавая подобные вопросы:</w:t>
      </w:r>
    </w:p>
    <w:p w:rsidR="00334CBB" w:rsidRPr="00EE799E" w:rsidRDefault="00334CBB" w:rsidP="00334CBB">
      <w:pPr>
        <w:pStyle w:val="Trainer"/>
        <w:rPr>
          <w:lang w:val="ru-RU"/>
        </w:rPr>
      </w:pPr>
      <w:r w:rsidRPr="00EE799E">
        <w:rPr>
          <w:lang w:val="ru-RU"/>
        </w:rPr>
        <w:t>Чего можно добиться путём представления историй? Какие возможности (например, лучшее понимание) и риски (например, выставление себя в невыгодном свете) могут появиться в результате представления историй на столь раннем этапе медиации? В каких целях можно это использовать? Является ли данный метод общеприемлимым или всё же, следует учитывать культурные особенности? При необходимости, как можно его изменить?</w:t>
      </w:r>
    </w:p>
    <w:p w:rsidR="00334CBB" w:rsidRPr="00EE799E" w:rsidRDefault="00334CBB" w:rsidP="00334CBB">
      <w:pPr>
        <w:rPr>
          <w:lang w:val="ru-RU"/>
        </w:rPr>
      </w:pPr>
    </w:p>
    <w:p w:rsidR="00334CBB" w:rsidRDefault="00334CBB" w:rsidP="00334CBB">
      <w:pPr>
        <w:pStyle w:val="berschrift2"/>
        <w:tabs>
          <w:tab w:val="clear" w:pos="426"/>
        </w:tabs>
        <w:ind w:left="397" w:hanging="397"/>
        <w:jc w:val="left"/>
        <w:rPr>
          <w:lang w:val="ru-RU"/>
        </w:rPr>
        <w:sectPr w:rsidR="00334CBB" w:rsidSect="004B6496">
          <w:headerReference w:type="default" r:id="rId24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334CBB" w:rsidRPr="00EE799E" w:rsidRDefault="00334CBB" w:rsidP="00334CBB">
      <w:pPr>
        <w:pStyle w:val="berschrift2"/>
        <w:tabs>
          <w:tab w:val="clear" w:pos="426"/>
        </w:tabs>
        <w:ind w:left="397" w:hanging="397"/>
        <w:jc w:val="left"/>
        <w:rPr>
          <w:lang w:val="ru-RU"/>
        </w:rPr>
      </w:pPr>
      <w:bookmarkStart w:id="15" w:name="_Toc386705703"/>
      <w:r w:rsidRPr="00EE799E">
        <w:rPr>
          <w:lang w:val="ru-RU"/>
        </w:rPr>
        <w:lastRenderedPageBreak/>
        <w:t>Упражнение по модерированию: Рекомендуемы нормы сотрудничества</w:t>
      </w:r>
      <w:bookmarkEnd w:id="15"/>
      <w:r w:rsidRPr="00EE799E">
        <w:rPr>
          <w:lang w:val="ru-RU"/>
        </w:rPr>
        <w:t xml:space="preserve"> 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94592" behindDoc="0" locked="0" layoutInCell="1" allowOverlap="1" wp14:anchorId="452F33F2" wp14:editId="3EE89F49">
                <wp:simplePos x="0" y="0"/>
                <wp:positionH relativeFrom="column">
                  <wp:posOffset>3378200</wp:posOffset>
                </wp:positionH>
                <wp:positionV relativeFrom="paragraph">
                  <wp:posOffset>1022350</wp:posOffset>
                </wp:positionV>
                <wp:extent cx="2418715" cy="4886960"/>
                <wp:effectExtent l="19050" t="19050" r="635" b="8890"/>
                <wp:wrapSquare wrapText="bothSides"/>
                <wp:docPr id="9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8715" cy="4886960"/>
                          <a:chOff x="6846" y="3596"/>
                          <a:chExt cx="3809" cy="5096"/>
                        </a:xfrm>
                      </wpg:grpSpPr>
                      <wps:wsp>
                        <wps:cNvPr id="10" name="AutoShape 4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6898" y="3596"/>
                            <a:ext cx="3757" cy="5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7"/>
                        <wps:cNvCnPr/>
                        <wps:spPr bwMode="auto">
                          <a:xfrm>
                            <a:off x="8646" y="6985"/>
                            <a:ext cx="0" cy="893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>
                            <a:prstShdw prst="shdw17" dist="17961" dir="2700000">
                              <a:srgbClr val="1F1F1F"/>
                            </a:prst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953" y="3777"/>
                            <a:ext cx="3600" cy="309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3175">
                            <a:solidFill>
                              <a:srgbClr val="5F5F5F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45791" dir="2021404" algn="ctr" rotWithShape="0">
                              <a:srgbClr val="5F5F5F"/>
                            </a:outerShdw>
                          </a:effectLst>
                        </wps:spPr>
                        <wps:txbx>
                          <w:txbxContent>
                            <w:p w:rsidR="00334CBB" w:rsidRPr="00B824DC" w:rsidRDefault="00334CBB" w:rsidP="00334CBB">
                              <w:pPr>
                                <w:pStyle w:val="Kopfzeile"/>
                                <w:shd w:val="clear" w:color="auto" w:fill="F2F2F2" w:themeFill="background1" w:themeFillShade="F2"/>
                                <w:jc w:val="center"/>
                                <w:textAlignment w:val="baseline"/>
                                <w:rPr>
                                  <w:rFonts w:ascii="Andy" w:hAnsi="Andy" w:cs="Calligrapher"/>
                                  <w:i/>
                                  <w:color w:val="002060"/>
                                  <w:kern w:val="24"/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B824DC">
                                <w:rPr>
                                  <w:rFonts w:ascii="Times New Roman" w:hAnsi="Times New Roman"/>
                                  <w:i/>
                                  <w:color w:val="006600"/>
                                  <w:kern w:val="24"/>
                                  <w:sz w:val="28"/>
                                  <w:szCs w:val="28"/>
                                  <w:lang w:val="ru-RU"/>
                                </w:rPr>
                                <w:t>Лучшие</w:t>
                              </w:r>
                              <w:r w:rsidRPr="00B824DC">
                                <w:rPr>
                                  <w:rFonts w:ascii="Andy" w:hAnsi="Andy"/>
                                  <w:i/>
                                  <w:color w:val="006600"/>
                                  <w:kern w:val="24"/>
                                  <w:sz w:val="28"/>
                                  <w:szCs w:val="28"/>
                                  <w:lang w:val="ru-RU"/>
                                </w:rPr>
                                <w:t xml:space="preserve"> </w:t>
                              </w:r>
                              <w:r w:rsidRPr="00B824DC">
                                <w:rPr>
                                  <w:rFonts w:ascii="Times New Roman" w:hAnsi="Times New Roman"/>
                                  <w:i/>
                                  <w:color w:val="006600"/>
                                  <w:kern w:val="24"/>
                                  <w:sz w:val="28"/>
                                  <w:szCs w:val="28"/>
                                  <w:lang w:val="ru-RU"/>
                                </w:rPr>
                                <w:t>примеры</w:t>
                              </w:r>
                              <w:r w:rsidRPr="00B824DC">
                                <w:rPr>
                                  <w:rFonts w:ascii="Andy" w:hAnsi="Andy"/>
                                  <w:i/>
                                  <w:color w:val="006600"/>
                                  <w:kern w:val="24"/>
                                  <w:sz w:val="28"/>
                                  <w:szCs w:val="28"/>
                                  <w:lang w:val="ru-RU"/>
                                </w:rPr>
                                <w:t xml:space="preserve"> </w:t>
                              </w:r>
                              <w:r w:rsidRPr="00B824DC">
                                <w:rPr>
                                  <w:rFonts w:ascii="Times New Roman" w:hAnsi="Times New Roman"/>
                                  <w:i/>
                                  <w:color w:val="006600"/>
                                  <w:kern w:val="24"/>
                                  <w:sz w:val="28"/>
                                  <w:szCs w:val="28"/>
                                  <w:lang w:val="ru-RU"/>
                                </w:rPr>
                                <w:t>нашего</w:t>
                              </w:r>
                              <w:r w:rsidRPr="00B824DC">
                                <w:rPr>
                                  <w:rFonts w:ascii="Andy" w:hAnsi="Andy"/>
                                  <w:i/>
                                  <w:color w:val="006600"/>
                                  <w:kern w:val="24"/>
                                  <w:sz w:val="28"/>
                                  <w:szCs w:val="28"/>
                                  <w:lang w:val="ru-RU"/>
                                </w:rPr>
                                <w:t xml:space="preserve"> </w:t>
                              </w:r>
                              <w:r w:rsidRPr="00B824DC">
                                <w:rPr>
                                  <w:rFonts w:ascii="Times New Roman" w:hAnsi="Times New Roman"/>
                                  <w:i/>
                                  <w:color w:val="006600"/>
                                  <w:kern w:val="24"/>
                                  <w:sz w:val="28"/>
                                  <w:szCs w:val="28"/>
                                  <w:lang w:val="ru-RU"/>
                                </w:rPr>
                                <w:t>сотрудничества</w:t>
                              </w:r>
                            </w:p>
                            <w:p w:rsidR="00334CBB" w:rsidRPr="002658ED" w:rsidRDefault="00334CBB" w:rsidP="00334CBB">
                              <w:pPr>
                                <w:pStyle w:val="Kopfzeile"/>
                                <w:shd w:val="clear" w:color="auto" w:fill="F2F2F2" w:themeFill="background1" w:themeFillShade="F2"/>
                                <w:jc w:val="center"/>
                                <w:textAlignment w:val="baseline"/>
                                <w:rPr>
                                  <w:rFonts w:ascii="Times New Roman" w:hAnsi="Times New Roman"/>
                                  <w:b/>
                                  <w:bCs/>
                                  <w:i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ru-RU"/>
                                </w:rPr>
                              </w:pPr>
                            </w:p>
                            <w:p w:rsidR="00334CBB" w:rsidRDefault="00334CBB" w:rsidP="00334CBB">
                              <w:pPr>
                                <w:pStyle w:val="Kopfzeile"/>
                                <w:shd w:val="clear" w:color="auto" w:fill="F2F2F2" w:themeFill="background1" w:themeFillShade="F2"/>
                                <w:jc w:val="center"/>
                                <w:textAlignment w:val="baseline"/>
                                <w:rPr>
                                  <w:rFonts w:ascii="Times New Roman" w:hAnsi="Times New Roman"/>
                                  <w:b/>
                                  <w:bCs/>
                                  <w:i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bCs/>
                                  <w:i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val="ru-RU"/>
                                </w:rPr>
                                <w:t>Упражнение</w:t>
                              </w:r>
                            </w:p>
                            <w:p w:rsidR="00334CBB" w:rsidRPr="007B0E77" w:rsidRDefault="00334CBB" w:rsidP="00334CBB">
                              <w:pPr>
                                <w:pStyle w:val="Kopfzeile"/>
                                <w:shd w:val="clear" w:color="auto" w:fill="F2F2F2" w:themeFill="background1" w:themeFillShade="F2"/>
                                <w:jc w:val="center"/>
                                <w:textAlignment w:val="baseline"/>
                                <w:rPr>
                                  <w:rFonts w:ascii="Times New Roman" w:hAnsi="Times New Roman"/>
                                  <w:b/>
                                  <w:bCs/>
                                  <w:i/>
                                  <w:color w:val="000000" w:themeColor="text1"/>
                                  <w:kern w:val="24"/>
                                  <w:sz w:val="4"/>
                                  <w:szCs w:val="4"/>
                                </w:rPr>
                              </w:pPr>
                            </w:p>
                            <w:p w:rsidR="00334CBB" w:rsidRPr="00160BEF" w:rsidRDefault="00334CBB" w:rsidP="00334CBB">
                              <w:pPr>
                                <w:pStyle w:val="Kopfzeile"/>
                                <w:shd w:val="clear" w:color="auto" w:fill="F2F2F2" w:themeFill="background1" w:themeFillShade="F2"/>
                                <w:textAlignment w:val="baseline"/>
                                <w:rPr>
                                  <w:rFonts w:ascii="Times New Roman" w:hAnsi="Times New Roman"/>
                                  <w:bCs/>
                                  <w:i/>
                                  <w:sz w:val="24"/>
                                  <w:szCs w:val="24"/>
                                  <w:lang w:val="ru-RU"/>
                                </w:rPr>
                              </w:pPr>
                              <w:r w:rsidRPr="00160BEF">
                                <w:rPr>
                                  <w:rFonts w:ascii="Times New Roman" w:hAnsi="Times New Roman"/>
                                  <w:bCs/>
                                  <w:i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val="ru-RU"/>
                                </w:rPr>
                                <w:t xml:space="preserve">Модерирование работы в малых группах </w:t>
                              </w:r>
                            </w:p>
                            <w:p w:rsidR="00334CBB" w:rsidRPr="00160BEF" w:rsidRDefault="00334CBB" w:rsidP="00334CBB">
                              <w:pPr>
                                <w:numPr>
                                  <w:ilvl w:val="0"/>
                                  <w:numId w:val="33"/>
                                </w:numPr>
                                <w:shd w:val="clear" w:color="auto" w:fill="F2F2F2" w:themeFill="background1" w:themeFillShade="F2"/>
                                <w:spacing w:after="0"/>
                                <w:ind w:left="284" w:hanging="284"/>
                                <w:jc w:val="left"/>
                                <w:textAlignment w:val="baseline"/>
                                <w:rPr>
                                  <w:rFonts w:ascii="Times New Roman" w:hAnsi="Times New Roman" w:cs="Times New Roman"/>
                                  <w:i/>
                                  <w:color w:val="000099"/>
                                  <w:kern w:val="24"/>
                                  <w:sz w:val="24"/>
                                  <w:szCs w:val="24"/>
                                  <w:lang w:val="ru-RU"/>
                                </w:rPr>
                              </w:pPr>
                              <w:r w:rsidRPr="00160BEF">
                                <w:rPr>
                                  <w:rFonts w:ascii="Times New Roman" w:hAnsi="Times New Roman" w:cs="Times New Roman"/>
                                  <w:i/>
                                  <w:color w:val="000099"/>
                                  <w:kern w:val="24"/>
                                  <w:sz w:val="24"/>
                                  <w:szCs w:val="24"/>
                                  <w:lang w:val="ru-RU"/>
                                </w:rPr>
                                <w:t>Отбор и подготовка истории</w:t>
                              </w:r>
                              <w:r>
                                <w:rPr>
                                  <w:rFonts w:ascii="Times New Roman" w:hAnsi="Times New Roman" w:cs="Times New Roman"/>
                                  <w:i/>
                                  <w:color w:val="000099"/>
                                  <w:kern w:val="24"/>
                                  <w:sz w:val="24"/>
                                  <w:szCs w:val="24"/>
                                  <w:lang w:val="ru-RU"/>
                                </w:rPr>
                                <w:t xml:space="preserve"> </w:t>
                              </w:r>
                              <w:r w:rsidRPr="00160BEF">
                                <w:rPr>
                                  <w:rFonts w:ascii="Times New Roman" w:hAnsi="Times New Roman" w:cs="Times New Roman"/>
                                  <w:i/>
                                  <w:color w:val="000099"/>
                                  <w:kern w:val="24"/>
                                  <w:sz w:val="24"/>
                                  <w:szCs w:val="24"/>
                                  <w:lang w:val="ru-RU"/>
                                </w:rPr>
                                <w:t>о положительном опыте с кем-либо из другой группы (10‘)</w:t>
                              </w:r>
                            </w:p>
                            <w:p w:rsidR="00334CBB" w:rsidRPr="00160BEF" w:rsidRDefault="00334CBB" w:rsidP="00334CBB">
                              <w:pPr>
                                <w:numPr>
                                  <w:ilvl w:val="0"/>
                                  <w:numId w:val="33"/>
                                </w:numPr>
                                <w:shd w:val="clear" w:color="auto" w:fill="F2F2F2" w:themeFill="background1" w:themeFillShade="F2"/>
                                <w:spacing w:after="0"/>
                                <w:ind w:left="284" w:hanging="284"/>
                                <w:jc w:val="left"/>
                                <w:textAlignment w:val="baseline"/>
                                <w:rPr>
                                  <w:rFonts w:ascii="Times New Roman" w:hAnsi="Times New Roman" w:cs="Times New Roman"/>
                                  <w:i/>
                                  <w:color w:val="000099"/>
                                  <w:kern w:val="24"/>
                                  <w:sz w:val="24"/>
                                  <w:szCs w:val="24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color w:val="000099"/>
                                  <w:kern w:val="24"/>
                                  <w:sz w:val="24"/>
                                  <w:szCs w:val="24"/>
                                  <w:lang w:val="ru-RU"/>
                                </w:rPr>
                                <w:t>Повествование</w:t>
                              </w:r>
                              <w:r w:rsidRPr="00160BEF">
                                <w:rPr>
                                  <w:rFonts w:ascii="Times New Roman" w:hAnsi="Times New Roman" w:cs="Times New Roman"/>
                                  <w:i/>
                                  <w:color w:val="000099"/>
                                  <w:kern w:val="24"/>
                                  <w:sz w:val="24"/>
                                  <w:szCs w:val="24"/>
                                  <w:lang w:val="ru-RU"/>
                                </w:rPr>
                                <w:t xml:space="preserve"> (15‘)</w:t>
                              </w:r>
                            </w:p>
                            <w:p w:rsidR="00334CBB" w:rsidRPr="00160BEF" w:rsidRDefault="00334CBB" w:rsidP="00334CBB">
                              <w:pPr>
                                <w:numPr>
                                  <w:ilvl w:val="0"/>
                                  <w:numId w:val="33"/>
                                </w:numPr>
                                <w:shd w:val="clear" w:color="auto" w:fill="F2F2F2" w:themeFill="background1" w:themeFillShade="F2"/>
                                <w:spacing w:after="0"/>
                                <w:ind w:left="284" w:hanging="284"/>
                                <w:jc w:val="left"/>
                                <w:textAlignment w:val="baseline"/>
                                <w:rPr>
                                  <w:rFonts w:ascii="Times New Roman" w:hAnsi="Times New Roman" w:cs="Times New Roman"/>
                                  <w:i/>
                                  <w:color w:val="000099"/>
                                  <w:kern w:val="24"/>
                                  <w:sz w:val="24"/>
                                  <w:szCs w:val="24"/>
                                  <w:lang w:val="ru-RU"/>
                                </w:rPr>
                              </w:pPr>
                              <w:r w:rsidRPr="00160BEF">
                                <w:rPr>
                                  <w:rFonts w:ascii="Times New Roman" w:hAnsi="Times New Roman" w:cs="Times New Roman"/>
                                  <w:i/>
                                  <w:color w:val="000099"/>
                                  <w:kern w:val="24"/>
                                  <w:sz w:val="24"/>
                                  <w:szCs w:val="24"/>
                                  <w:lang w:val="ru-RU"/>
                                </w:rPr>
                                <w:t>Отбор для пленарного заседания (5‘)</w:t>
                              </w:r>
                            </w:p>
                            <w:p w:rsidR="00334CBB" w:rsidRPr="00A04AE5" w:rsidRDefault="00334CBB" w:rsidP="00334CBB">
                              <w:pPr>
                                <w:pStyle w:val="Kopfzeile"/>
                                <w:shd w:val="clear" w:color="auto" w:fill="F2F2F2" w:themeFill="background1" w:themeFillShade="F2"/>
                                <w:textAlignment w:val="baseline"/>
                                <w:rPr>
                                  <w:rFonts w:ascii="Times New Roman" w:hAnsi="Times New Roman"/>
                                  <w:bCs/>
                                  <w:i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val="ru-RU"/>
                                </w:rPr>
                              </w:pPr>
                              <w:r w:rsidRPr="00A04AE5">
                                <w:rPr>
                                  <w:rFonts w:ascii="Times New Roman" w:hAnsi="Times New Roman"/>
                                  <w:bCs/>
                                  <w:i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val="ru-RU"/>
                                </w:rPr>
                                <w:t>Представление выбранной истории всей группе (30‘)</w:t>
                              </w:r>
                            </w:p>
                            <w:p w:rsidR="00334CBB" w:rsidRPr="007B0E77" w:rsidRDefault="00334CBB" w:rsidP="00334CBB">
                              <w:pPr>
                                <w:pStyle w:val="Kopfzeile"/>
                                <w:shd w:val="clear" w:color="auto" w:fill="F2F2F2" w:themeFill="background1" w:themeFillShade="F2"/>
                                <w:textAlignment w:val="baseline"/>
                                <w:rPr>
                                  <w:rFonts w:ascii="Times New Roman" w:hAnsi="Times New Roman"/>
                                  <w:bCs/>
                                  <w:i/>
                                  <w:color w:val="000000" w:themeColor="text1"/>
                                  <w:kern w:val="24"/>
                                  <w:sz w:val="4"/>
                                  <w:szCs w:val="4"/>
                                </w:rPr>
                              </w:pPr>
                            </w:p>
                            <w:p w:rsidR="00334CBB" w:rsidRPr="00A04AE5" w:rsidRDefault="00334CBB" w:rsidP="00334CBB">
                              <w:pPr>
                                <w:pStyle w:val="Kopfzeile"/>
                                <w:shd w:val="clear" w:color="auto" w:fill="F2F2F2" w:themeFill="background1" w:themeFillShade="F2"/>
                                <w:textAlignment w:val="baseline"/>
                                <w:rPr>
                                  <w:rFonts w:ascii="Times New Roman" w:hAnsi="Times New Roman"/>
                                  <w:bCs/>
                                  <w:i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val="ru-RU"/>
                                </w:rPr>
                              </w:pPr>
                              <w:r w:rsidRPr="00A04AE5">
                                <w:rPr>
                                  <w:rFonts w:ascii="Times New Roman" w:hAnsi="Times New Roman"/>
                                  <w:bCs/>
                                  <w:i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val="ru-RU"/>
                                </w:rPr>
                                <w:t>Оценка (20‘)</w:t>
                              </w:r>
                            </w:p>
                            <w:p w:rsidR="00334CBB" w:rsidRPr="00A04AE5" w:rsidRDefault="00334CBB" w:rsidP="00334CBB">
                              <w:pPr>
                                <w:pStyle w:val="Kopfzeile"/>
                                <w:shd w:val="clear" w:color="auto" w:fill="F2F2F2" w:themeFill="background1" w:themeFillShade="F2"/>
                                <w:spacing w:after="80"/>
                                <w:ind w:left="274" w:hanging="274"/>
                                <w:jc w:val="both"/>
                                <w:textAlignment w:val="baseline"/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  <w:lang w:val="ru-RU"/>
                                </w:rPr>
                              </w:pPr>
                              <w:r w:rsidRPr="00A04AE5">
                                <w:rPr>
                                  <w:rFonts w:ascii="Times New Roman" w:hAnsi="Times New Roman"/>
                                  <w:i/>
                                  <w:color w:val="000000"/>
                                  <w:kern w:val="24"/>
                                  <w:sz w:val="24"/>
                                  <w:szCs w:val="24"/>
                                  <w:lang w:val="ru-RU"/>
                                </w:rPr>
                                <w:t> </w:t>
                              </w:r>
                            </w:p>
                            <w:p w:rsidR="00334CBB" w:rsidRPr="0088045B" w:rsidRDefault="00334CBB" w:rsidP="00334CBB">
                              <w:pPr>
                                <w:pStyle w:val="Kopfzeile"/>
                                <w:shd w:val="clear" w:color="auto" w:fill="F2F2F2" w:themeFill="background1" w:themeFillShade="F2"/>
                                <w:spacing w:after="80"/>
                                <w:ind w:left="274" w:hanging="274"/>
                                <w:jc w:val="both"/>
                                <w:textAlignment w:val="baseline"/>
                              </w:pPr>
                              <w:r w:rsidRPr="0088045B">
                                <w:rPr>
                                  <w:rFonts w:ascii="Calligrapher" w:hAnsi="Calligrapher" w:cs="Calligrapher"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6848" y="3596"/>
                            <a:ext cx="3755" cy="232"/>
                          </a:xfrm>
                          <a:prstGeom prst="parallelogram">
                            <a:avLst>
                              <a:gd name="adj" fmla="val 0"/>
                            </a:avLst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prstShdw prst="shdw17" dist="17961" dir="2700000">
                              <a:srgbClr val="4D4D4D"/>
                            </a:prst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7058" y="8035"/>
                            <a:ext cx="3462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Pr="00936C36" w:rsidRDefault="00334CBB" w:rsidP="00334CBB">
                              <w:pPr>
                                <w:pStyle w:val="Beschriftung"/>
                                <w:jc w:val="left"/>
                                <w:rPr>
                                  <w:lang w:val="ru-RU"/>
                                </w:rPr>
                              </w:pPr>
                              <w:r w:rsidRPr="00936C36">
                                <w:rPr>
                                  <w:color w:val="000000" w:themeColor="text1"/>
                                  <w:kern w:val="24"/>
                                  <w:lang w:val="ru-RU"/>
                                </w:rPr>
                                <w:t xml:space="preserve">Рис. 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lang w:val="ru-RU"/>
                                </w:rPr>
                                <w:t>3.</w:t>
                              </w:r>
                              <w:r w:rsidRPr="00936C36">
                                <w:rPr>
                                  <w:color w:val="000000" w:themeColor="text1"/>
                                  <w:kern w:val="24"/>
                                  <w:lang w:val="ru-RU"/>
                                </w:rPr>
                                <w:t>3.1: Инструкции для модерирования работы в малых группах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6"/>
                        <wps:cNvCnPr/>
                        <wps:spPr bwMode="auto">
                          <a:xfrm>
                            <a:off x="10446" y="6985"/>
                            <a:ext cx="74" cy="1227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>
                            <a:prstShdw prst="shdw17" dist="17961" dir="2700000">
                              <a:srgbClr val="1F1F1F"/>
                            </a:prst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5"/>
                        <wps:cNvCnPr/>
                        <wps:spPr bwMode="auto">
                          <a:xfrm flipH="1">
                            <a:off x="7026" y="6985"/>
                            <a:ext cx="56" cy="1290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>
                            <a:prstShdw prst="shdw17" dist="17961" dir="2700000">
                              <a:srgbClr val="1F1F1F"/>
                            </a:prst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6846" y="6870"/>
                            <a:ext cx="3757" cy="154"/>
                          </a:xfrm>
                          <a:prstGeom prst="rect">
                            <a:avLst/>
                          </a:prstGeom>
                          <a:solidFill>
                            <a:srgbClr val="333333"/>
                          </a:soli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1F1F1F"/>
                            </a:prst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9" name="Group 51"/>
                        <wpg:cNvGrpSpPr>
                          <a:grpSpLocks/>
                        </wpg:cNvGrpSpPr>
                        <wpg:grpSpPr bwMode="auto">
                          <a:xfrm>
                            <a:off x="6971" y="4384"/>
                            <a:ext cx="3446" cy="2261"/>
                            <a:chOff x="6971" y="4384"/>
                            <a:chExt cx="3446" cy="2261"/>
                          </a:xfrm>
                        </wpg:grpSpPr>
                        <wps:wsp>
                          <wps:cNvPr id="20" name="Freihandform 15"/>
                          <wps:cNvSpPr>
                            <a:spLocks/>
                          </wps:cNvSpPr>
                          <wps:spPr bwMode="auto">
                            <a:xfrm>
                              <a:off x="6971" y="4384"/>
                              <a:ext cx="3446" cy="71"/>
                            </a:xfrm>
                            <a:custGeom>
                              <a:avLst/>
                              <a:gdLst>
                                <a:gd name="T0" fmla="*/ 0 w 2088249"/>
                                <a:gd name="T1" fmla="*/ 32204 h 44450"/>
                                <a:gd name="T2" fmla="*/ 698666 w 2088249"/>
                                <a:gd name="T3" fmla="*/ 0 h 44450"/>
                                <a:gd name="T4" fmla="*/ 1171098 w 2088249"/>
                                <a:gd name="T5" fmla="*/ 0 h 44450"/>
                                <a:gd name="T6" fmla="*/ 2115961 w 2088249"/>
                                <a:gd name="T7" fmla="*/ 32204 h 44450"/>
                                <a:gd name="T8" fmla="*/ 2122614 w 2088249"/>
                                <a:gd name="T9" fmla="*/ 45085 h 4445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88249" h="44450">
                                  <a:moveTo>
                                    <a:pt x="0" y="31750"/>
                                  </a:moveTo>
                                  <a:lnTo>
                                    <a:pt x="666750" y="0"/>
                                  </a:lnTo>
                                  <a:cubicBezTo>
                                    <a:pt x="853017" y="-5292"/>
                                    <a:pt x="892175" y="-5292"/>
                                    <a:pt x="1117600" y="0"/>
                                  </a:cubicBezTo>
                                  <a:cubicBezTo>
                                    <a:pt x="1343025" y="5292"/>
                                    <a:pt x="1867958" y="24342"/>
                                    <a:pt x="2019300" y="31750"/>
                                  </a:cubicBezTo>
                                  <a:cubicBezTo>
                                    <a:pt x="2170642" y="39158"/>
                                    <a:pt x="2025650" y="44450"/>
                                    <a:pt x="2025650" y="44450"/>
                                  </a:cubicBezTo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" name="Freihandform 16"/>
                          <wps:cNvSpPr>
                            <a:spLocks/>
                          </wps:cNvSpPr>
                          <wps:spPr bwMode="auto">
                            <a:xfrm rot="5400000" flipV="1">
                              <a:off x="9253" y="5455"/>
                              <a:ext cx="2213" cy="72"/>
                            </a:xfrm>
                            <a:custGeom>
                              <a:avLst/>
                              <a:gdLst>
                                <a:gd name="T0" fmla="*/ 0 w 2088249"/>
                                <a:gd name="T1" fmla="*/ 32204 h 44450"/>
                                <a:gd name="T2" fmla="*/ 575396 w 2088249"/>
                                <a:gd name="T3" fmla="*/ 0 h 44450"/>
                                <a:gd name="T4" fmla="*/ 964473 w 2088249"/>
                                <a:gd name="T5" fmla="*/ 0 h 44450"/>
                                <a:gd name="T6" fmla="*/ 1742628 w 2088249"/>
                                <a:gd name="T7" fmla="*/ 32204 h 44450"/>
                                <a:gd name="T8" fmla="*/ 1748108 w 2088249"/>
                                <a:gd name="T9" fmla="*/ 45085 h 4445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88249" h="44450">
                                  <a:moveTo>
                                    <a:pt x="0" y="31750"/>
                                  </a:moveTo>
                                  <a:lnTo>
                                    <a:pt x="666750" y="0"/>
                                  </a:lnTo>
                                  <a:cubicBezTo>
                                    <a:pt x="853017" y="-5292"/>
                                    <a:pt x="892175" y="-5292"/>
                                    <a:pt x="1117600" y="0"/>
                                  </a:cubicBezTo>
                                  <a:cubicBezTo>
                                    <a:pt x="1343025" y="5292"/>
                                    <a:pt x="1867958" y="24342"/>
                                    <a:pt x="2019300" y="31750"/>
                                  </a:cubicBezTo>
                                  <a:cubicBezTo>
                                    <a:pt x="2170642" y="39158"/>
                                    <a:pt x="2025650" y="44450"/>
                                    <a:pt x="2025650" y="44450"/>
                                  </a:cubicBezTo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5" name="Freihandform 17"/>
                          <wps:cNvSpPr>
                            <a:spLocks/>
                          </wps:cNvSpPr>
                          <wps:spPr bwMode="auto">
                            <a:xfrm flipV="1">
                              <a:off x="6971" y="6574"/>
                              <a:ext cx="3388" cy="71"/>
                            </a:xfrm>
                            <a:custGeom>
                              <a:avLst/>
                              <a:gdLst>
                                <a:gd name="T0" fmla="*/ 0 w 2088249"/>
                                <a:gd name="T1" fmla="*/ 32204 h 44450"/>
                                <a:gd name="T2" fmla="*/ 686907 w 2088249"/>
                                <a:gd name="T3" fmla="*/ 0 h 44450"/>
                                <a:gd name="T4" fmla="*/ 1151387 w 2088249"/>
                                <a:gd name="T5" fmla="*/ 0 h 44450"/>
                                <a:gd name="T6" fmla="*/ 2080347 w 2088249"/>
                                <a:gd name="T7" fmla="*/ 32204 h 44450"/>
                                <a:gd name="T8" fmla="*/ 2086889 w 2088249"/>
                                <a:gd name="T9" fmla="*/ 45085 h 4445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88249" h="44450">
                                  <a:moveTo>
                                    <a:pt x="0" y="31750"/>
                                  </a:moveTo>
                                  <a:lnTo>
                                    <a:pt x="666750" y="0"/>
                                  </a:lnTo>
                                  <a:cubicBezTo>
                                    <a:pt x="853017" y="-5292"/>
                                    <a:pt x="892175" y="-5292"/>
                                    <a:pt x="1117600" y="0"/>
                                  </a:cubicBezTo>
                                  <a:cubicBezTo>
                                    <a:pt x="1343025" y="5292"/>
                                    <a:pt x="1867958" y="24342"/>
                                    <a:pt x="2019300" y="31750"/>
                                  </a:cubicBezTo>
                                  <a:cubicBezTo>
                                    <a:pt x="2170642" y="39158"/>
                                    <a:pt x="2025650" y="44450"/>
                                    <a:pt x="2025650" y="44450"/>
                                  </a:cubicBezTo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6" name="Freihandform 18"/>
                          <wps:cNvSpPr>
                            <a:spLocks/>
                          </wps:cNvSpPr>
                          <wps:spPr bwMode="auto">
                            <a:xfrm rot="5400000" flipV="1">
                              <a:off x="5913" y="5453"/>
                              <a:ext cx="2238" cy="101"/>
                            </a:xfrm>
                            <a:custGeom>
                              <a:avLst/>
                              <a:gdLst>
                                <a:gd name="T0" fmla="*/ 0 w 2088249"/>
                                <a:gd name="T1" fmla="*/ 32204 h 44450"/>
                                <a:gd name="T2" fmla="*/ 574585 w 2088249"/>
                                <a:gd name="T3" fmla="*/ 0 h 44450"/>
                                <a:gd name="T4" fmla="*/ 963114 w 2088249"/>
                                <a:gd name="T5" fmla="*/ 0 h 44450"/>
                                <a:gd name="T6" fmla="*/ 1740172 w 2088249"/>
                                <a:gd name="T7" fmla="*/ 32204 h 44450"/>
                                <a:gd name="T8" fmla="*/ 1745644 w 2088249"/>
                                <a:gd name="T9" fmla="*/ 45085 h 4445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88249" h="44450">
                                  <a:moveTo>
                                    <a:pt x="0" y="31750"/>
                                  </a:moveTo>
                                  <a:lnTo>
                                    <a:pt x="666750" y="0"/>
                                  </a:lnTo>
                                  <a:cubicBezTo>
                                    <a:pt x="853017" y="-5292"/>
                                    <a:pt x="892175" y="-5292"/>
                                    <a:pt x="1117600" y="0"/>
                                  </a:cubicBezTo>
                                  <a:cubicBezTo>
                                    <a:pt x="1343025" y="5292"/>
                                    <a:pt x="1867958" y="24342"/>
                                    <a:pt x="2019300" y="31750"/>
                                  </a:cubicBezTo>
                                  <a:cubicBezTo>
                                    <a:pt x="2170642" y="39158"/>
                                    <a:pt x="2025650" y="44450"/>
                                    <a:pt x="2025650" y="44450"/>
                                  </a:cubicBezTo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2" o:spid="_x0000_s1044" style="position:absolute;left:0;text-align:left;margin-left:266pt;margin-top:80.5pt;width:190.45pt;height:384.8pt;z-index:251694592" coordorigin="6846,3596" coordsize="3809,5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">
                <v:rect id="AutoShape 4" o:spid="_x0000_s1045" style="position:absolute;left:6898;top:3596;width:3757;height:5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z3H8QA&#10;AADbAAAADwAAAGRycy9kb3ducmV2LnhtbESPQWvCQBCF7wX/wzKCl1I39VAkdRURpEEKYmw9D9lp&#10;Epqdjdk1Sf995yB4m+G9ee+b1WZ0jeqpC7VnA6/zBBRx4W3NpYGv8/5lCSpEZIuNZzLwRwE268nT&#10;ClPrBz5Rn8dSSQiHFA1UMbap1qGoyGGY+5ZYtB/fOYyydqW2HQ4S7hq9SJI37bBmaaiwpV1FxW9+&#10;cwaG4thfzp8f+vh8yTxfs+su/z4YM5uO23dQkcb4MN+vMyv4Qi+/yAB6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M9x/EAAAA2wAAAA8AAAAAAAAAAAAAAAAAmAIAAGRycy9k&#10;b3ducmV2LnhtbFBLBQYAAAAABAAEAPUAAACJAwAAAAA=&#10;" filled="f" stroked="f">
                  <o:lock v:ext="edit" aspectratio="t" text="t"/>
                </v:rect>
                <v:line id="Line 7" o:spid="_x0000_s1046" style="position:absolute;visibility:visible;mso-wrap-style:square" from="8646,6985" to="8646,7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2es98AAAADbAAAADwAAAGRycy9kb3ducmV2LnhtbERPS4vCMBC+L+x/CLOwl0XTriBSjSJC&#10;wdPCWtHr0EwfmExqE2v995sFwdt8fM9ZbUZrxEC9bx0rSKcJCOLS6ZZrBccinyxA+ICs0TgmBQ/y&#10;sFm/v60w0+7OvzQcQi1iCPsMFTQhdJmUvmzIop+6jjhylesthgj7Wuoe7zHcGvmdJHNpseXY0GBH&#10;u4bKy+FmFXzlj8Ll5yufqqQqzE866wYzU+rzY9wuQQQaw0v8dO91nJ/C/y/xALn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tnrPfAAAAA2wAAAA8AAAAAAAAAAAAAAAAA&#10;oQIAAGRycy9kb3ducmV2LnhtbFBLBQYAAAAABAAEAPkAAACOAwAAAAA=&#10;" strokecolor="#333" strokeweight="4.5pt">
                  <v:imagedata embosscolor="shadow add(51)"/>
                  <v:shadow on="t" type="emboss" color="#1f1f1f" color2="shadow add(102)" offset="1pt,1pt" offset2="-1pt,-1pt"/>
                </v:line>
                <v:rect id="Rectangle 9" o:spid="_x0000_s1047" style="position:absolute;left:6953;top:3777;width:3600;height:3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YBycEA&#10;AADbAAAADwAAAGRycy9kb3ducmV2LnhtbERPTYvCMBC9C/6HMII3TdVFpBplKbjrQVitgtehGdu6&#10;zaQ0sdZ/v1kQvM3jfc5q05lKtNS40rKCyTgCQZxZXXKu4HzajhYgnEfWWFkmBU9ysFn3eyuMtX3w&#10;kdrU5yKEsItRQeF9HUvpsoIMurGtiQN3tY1BH2CTS93gI4SbSk6jaC4NlhwaCqwpKSj7Te9GgW8/&#10;tvvb5OfaXab3RCeH769oxkoNB93nEoSnzr/FL/dOh/kz+P8lHC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mAcnBAAAA2wAAAA8AAAAAAAAAAAAAAAAAmAIAAGRycy9kb3du&#10;cmV2LnhtbFBLBQYAAAAABAAEAPUAAACGAwAAAAA=&#10;" fillcolor="#d8d8d8 [2732]" strokecolor="#5f5f5f" strokeweight=".25pt">
                  <v:shadow on="t" color="#5f5f5f" offset="3pt"/>
                  <v:textbox>
                    <w:txbxContent>
                      <w:p w:rsidR="00334CBB" w:rsidRPr="00B824DC" w:rsidRDefault="00334CBB" w:rsidP="00334CBB">
                        <w:pPr>
                          <w:pStyle w:val="Kopfzeile"/>
                          <w:shd w:val="clear" w:color="auto" w:fill="F2F2F2" w:themeFill="background1" w:themeFillShade="F2"/>
                          <w:jc w:val="center"/>
                          <w:textAlignment w:val="baseline"/>
                          <w:rPr>
                            <w:rFonts w:ascii="Andy" w:hAnsi="Andy" w:cs="Calligrapher"/>
                            <w:i/>
                            <w:color w:val="002060"/>
                            <w:kern w:val="24"/>
                            <w:sz w:val="28"/>
                            <w:szCs w:val="28"/>
                            <w:lang w:val="ru-RU"/>
                          </w:rPr>
                        </w:pPr>
                        <w:r w:rsidRPr="00B824DC">
                          <w:rPr>
                            <w:rFonts w:ascii="Times New Roman" w:hAnsi="Times New Roman"/>
                            <w:i/>
                            <w:color w:val="006600"/>
                            <w:kern w:val="24"/>
                            <w:sz w:val="28"/>
                            <w:szCs w:val="28"/>
                            <w:lang w:val="ru-RU"/>
                          </w:rPr>
                          <w:t>Лучшие</w:t>
                        </w:r>
                        <w:r w:rsidRPr="00B824DC">
                          <w:rPr>
                            <w:rFonts w:ascii="Andy" w:hAnsi="Andy"/>
                            <w:i/>
                            <w:color w:val="006600"/>
                            <w:kern w:val="24"/>
                            <w:sz w:val="28"/>
                            <w:szCs w:val="28"/>
                            <w:lang w:val="ru-RU"/>
                          </w:rPr>
                          <w:t xml:space="preserve"> </w:t>
                        </w:r>
                        <w:r w:rsidRPr="00B824DC">
                          <w:rPr>
                            <w:rFonts w:ascii="Times New Roman" w:hAnsi="Times New Roman"/>
                            <w:i/>
                            <w:color w:val="006600"/>
                            <w:kern w:val="24"/>
                            <w:sz w:val="28"/>
                            <w:szCs w:val="28"/>
                            <w:lang w:val="ru-RU"/>
                          </w:rPr>
                          <w:t>примеры</w:t>
                        </w:r>
                        <w:r w:rsidRPr="00B824DC">
                          <w:rPr>
                            <w:rFonts w:ascii="Andy" w:hAnsi="Andy"/>
                            <w:i/>
                            <w:color w:val="006600"/>
                            <w:kern w:val="24"/>
                            <w:sz w:val="28"/>
                            <w:szCs w:val="28"/>
                            <w:lang w:val="ru-RU"/>
                          </w:rPr>
                          <w:t xml:space="preserve"> </w:t>
                        </w:r>
                        <w:r w:rsidRPr="00B824DC">
                          <w:rPr>
                            <w:rFonts w:ascii="Times New Roman" w:hAnsi="Times New Roman"/>
                            <w:i/>
                            <w:color w:val="006600"/>
                            <w:kern w:val="24"/>
                            <w:sz w:val="28"/>
                            <w:szCs w:val="28"/>
                            <w:lang w:val="ru-RU"/>
                          </w:rPr>
                          <w:t>нашего</w:t>
                        </w:r>
                        <w:r w:rsidRPr="00B824DC">
                          <w:rPr>
                            <w:rFonts w:ascii="Andy" w:hAnsi="Andy"/>
                            <w:i/>
                            <w:color w:val="006600"/>
                            <w:kern w:val="24"/>
                            <w:sz w:val="28"/>
                            <w:szCs w:val="28"/>
                            <w:lang w:val="ru-RU"/>
                          </w:rPr>
                          <w:t xml:space="preserve"> </w:t>
                        </w:r>
                        <w:r w:rsidRPr="00B824DC">
                          <w:rPr>
                            <w:rFonts w:ascii="Times New Roman" w:hAnsi="Times New Roman"/>
                            <w:i/>
                            <w:color w:val="006600"/>
                            <w:kern w:val="24"/>
                            <w:sz w:val="28"/>
                            <w:szCs w:val="28"/>
                            <w:lang w:val="ru-RU"/>
                          </w:rPr>
                          <w:t>сотрудничества</w:t>
                        </w:r>
                      </w:p>
                      <w:p w:rsidR="00334CBB" w:rsidRPr="002658ED" w:rsidRDefault="00334CBB" w:rsidP="00334CBB">
                        <w:pPr>
                          <w:pStyle w:val="Kopfzeile"/>
                          <w:shd w:val="clear" w:color="auto" w:fill="F2F2F2" w:themeFill="background1" w:themeFillShade="F2"/>
                          <w:jc w:val="center"/>
                          <w:textAlignment w:val="baseline"/>
                          <w:rPr>
                            <w:rFonts w:ascii="Times New Roman" w:hAnsi="Times New Roman"/>
                            <w:b/>
                            <w:bCs/>
                            <w:i/>
                            <w:color w:val="000000" w:themeColor="text1"/>
                            <w:kern w:val="24"/>
                            <w:sz w:val="16"/>
                            <w:szCs w:val="16"/>
                            <w:lang w:val="ru-RU"/>
                          </w:rPr>
                        </w:pPr>
                      </w:p>
                      <w:p w:rsidR="00334CBB" w:rsidRDefault="00334CBB" w:rsidP="00334CBB">
                        <w:pPr>
                          <w:pStyle w:val="Kopfzeile"/>
                          <w:shd w:val="clear" w:color="auto" w:fill="F2F2F2" w:themeFill="background1" w:themeFillShade="F2"/>
                          <w:jc w:val="center"/>
                          <w:textAlignment w:val="baseline"/>
                          <w:rPr>
                            <w:rFonts w:ascii="Times New Roman" w:hAnsi="Times New Roman"/>
                            <w:b/>
                            <w:bCs/>
                            <w:i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i/>
                            <w:color w:val="000000" w:themeColor="text1"/>
                            <w:kern w:val="24"/>
                            <w:sz w:val="24"/>
                            <w:szCs w:val="24"/>
                            <w:lang w:val="ru-RU"/>
                          </w:rPr>
                          <w:t>Упражнение</w:t>
                        </w:r>
                      </w:p>
                      <w:p w:rsidR="00334CBB" w:rsidRPr="007B0E77" w:rsidRDefault="00334CBB" w:rsidP="00334CBB">
                        <w:pPr>
                          <w:pStyle w:val="Kopfzeile"/>
                          <w:shd w:val="clear" w:color="auto" w:fill="F2F2F2" w:themeFill="background1" w:themeFillShade="F2"/>
                          <w:jc w:val="center"/>
                          <w:textAlignment w:val="baseline"/>
                          <w:rPr>
                            <w:rFonts w:ascii="Times New Roman" w:hAnsi="Times New Roman"/>
                            <w:b/>
                            <w:bCs/>
                            <w:i/>
                            <w:color w:val="000000" w:themeColor="text1"/>
                            <w:kern w:val="24"/>
                            <w:sz w:val="4"/>
                            <w:szCs w:val="4"/>
                          </w:rPr>
                        </w:pPr>
                      </w:p>
                      <w:p w:rsidR="00334CBB" w:rsidRPr="00160BEF" w:rsidRDefault="00334CBB" w:rsidP="00334CBB">
                        <w:pPr>
                          <w:pStyle w:val="Kopfzeile"/>
                          <w:shd w:val="clear" w:color="auto" w:fill="F2F2F2" w:themeFill="background1" w:themeFillShade="F2"/>
                          <w:textAlignment w:val="baseline"/>
                          <w:rPr>
                            <w:rFonts w:ascii="Times New Roman" w:hAnsi="Times New Roman"/>
                            <w:bCs/>
                            <w:i/>
                            <w:sz w:val="24"/>
                            <w:szCs w:val="24"/>
                            <w:lang w:val="ru-RU"/>
                          </w:rPr>
                        </w:pPr>
                        <w:r w:rsidRPr="00160BEF">
                          <w:rPr>
                            <w:rFonts w:ascii="Times New Roman" w:hAnsi="Times New Roman"/>
                            <w:bCs/>
                            <w:i/>
                            <w:color w:val="000000" w:themeColor="text1"/>
                            <w:kern w:val="24"/>
                            <w:sz w:val="24"/>
                            <w:szCs w:val="24"/>
                            <w:lang w:val="ru-RU"/>
                          </w:rPr>
                          <w:t xml:space="preserve">Модерирование работы в малых группах </w:t>
                        </w:r>
                      </w:p>
                      <w:p w:rsidR="00334CBB" w:rsidRPr="00160BEF" w:rsidRDefault="00334CBB" w:rsidP="00334CBB">
                        <w:pPr>
                          <w:numPr>
                            <w:ilvl w:val="0"/>
                            <w:numId w:val="33"/>
                          </w:numPr>
                          <w:shd w:val="clear" w:color="auto" w:fill="F2F2F2" w:themeFill="background1" w:themeFillShade="F2"/>
                          <w:spacing w:after="0"/>
                          <w:ind w:left="284" w:hanging="284"/>
                          <w:jc w:val="left"/>
                          <w:textAlignment w:val="baseline"/>
                          <w:rPr>
                            <w:rFonts w:ascii="Times New Roman" w:hAnsi="Times New Roman" w:cs="Times New Roman"/>
                            <w:i/>
                            <w:color w:val="000099"/>
                            <w:kern w:val="24"/>
                            <w:sz w:val="24"/>
                            <w:szCs w:val="24"/>
                            <w:lang w:val="ru-RU"/>
                          </w:rPr>
                        </w:pPr>
                        <w:r w:rsidRPr="00160BEF">
                          <w:rPr>
                            <w:rFonts w:ascii="Times New Roman" w:hAnsi="Times New Roman" w:cs="Times New Roman"/>
                            <w:i/>
                            <w:color w:val="000099"/>
                            <w:kern w:val="24"/>
                            <w:sz w:val="24"/>
                            <w:szCs w:val="24"/>
                            <w:lang w:val="ru-RU"/>
                          </w:rPr>
                          <w:t>Отбор и подготовка истории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color w:val="000099"/>
                            <w:kern w:val="24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160BEF">
                          <w:rPr>
                            <w:rFonts w:ascii="Times New Roman" w:hAnsi="Times New Roman" w:cs="Times New Roman"/>
                            <w:i/>
                            <w:color w:val="000099"/>
                            <w:kern w:val="24"/>
                            <w:sz w:val="24"/>
                            <w:szCs w:val="24"/>
                            <w:lang w:val="ru-RU"/>
                          </w:rPr>
                          <w:t>о положительном опыте с кем-либо из другой группы (10‘)</w:t>
                        </w:r>
                      </w:p>
                      <w:p w:rsidR="00334CBB" w:rsidRPr="00160BEF" w:rsidRDefault="00334CBB" w:rsidP="00334CBB">
                        <w:pPr>
                          <w:numPr>
                            <w:ilvl w:val="0"/>
                            <w:numId w:val="33"/>
                          </w:numPr>
                          <w:shd w:val="clear" w:color="auto" w:fill="F2F2F2" w:themeFill="background1" w:themeFillShade="F2"/>
                          <w:spacing w:after="0"/>
                          <w:ind w:left="284" w:hanging="284"/>
                          <w:jc w:val="left"/>
                          <w:textAlignment w:val="baseline"/>
                          <w:rPr>
                            <w:rFonts w:ascii="Times New Roman" w:hAnsi="Times New Roman" w:cs="Times New Roman"/>
                            <w:i/>
                            <w:color w:val="000099"/>
                            <w:kern w:val="24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color w:val="000099"/>
                            <w:kern w:val="24"/>
                            <w:sz w:val="24"/>
                            <w:szCs w:val="24"/>
                            <w:lang w:val="ru-RU"/>
                          </w:rPr>
                          <w:t>Повествование</w:t>
                        </w:r>
                        <w:r w:rsidRPr="00160BEF">
                          <w:rPr>
                            <w:rFonts w:ascii="Times New Roman" w:hAnsi="Times New Roman" w:cs="Times New Roman"/>
                            <w:i/>
                            <w:color w:val="000099"/>
                            <w:kern w:val="24"/>
                            <w:sz w:val="24"/>
                            <w:szCs w:val="24"/>
                            <w:lang w:val="ru-RU"/>
                          </w:rPr>
                          <w:t xml:space="preserve"> (15‘)</w:t>
                        </w:r>
                      </w:p>
                      <w:p w:rsidR="00334CBB" w:rsidRPr="00160BEF" w:rsidRDefault="00334CBB" w:rsidP="00334CBB">
                        <w:pPr>
                          <w:numPr>
                            <w:ilvl w:val="0"/>
                            <w:numId w:val="33"/>
                          </w:numPr>
                          <w:shd w:val="clear" w:color="auto" w:fill="F2F2F2" w:themeFill="background1" w:themeFillShade="F2"/>
                          <w:spacing w:after="0"/>
                          <w:ind w:left="284" w:hanging="284"/>
                          <w:jc w:val="left"/>
                          <w:textAlignment w:val="baseline"/>
                          <w:rPr>
                            <w:rFonts w:ascii="Times New Roman" w:hAnsi="Times New Roman" w:cs="Times New Roman"/>
                            <w:i/>
                            <w:color w:val="000099"/>
                            <w:kern w:val="24"/>
                            <w:sz w:val="24"/>
                            <w:szCs w:val="24"/>
                            <w:lang w:val="ru-RU"/>
                          </w:rPr>
                        </w:pPr>
                        <w:r w:rsidRPr="00160BEF">
                          <w:rPr>
                            <w:rFonts w:ascii="Times New Roman" w:hAnsi="Times New Roman" w:cs="Times New Roman"/>
                            <w:i/>
                            <w:color w:val="000099"/>
                            <w:kern w:val="24"/>
                            <w:sz w:val="24"/>
                            <w:szCs w:val="24"/>
                            <w:lang w:val="ru-RU"/>
                          </w:rPr>
                          <w:t>Отбор для пленарного заседания (5‘)</w:t>
                        </w:r>
                      </w:p>
                      <w:p w:rsidR="00334CBB" w:rsidRPr="00A04AE5" w:rsidRDefault="00334CBB" w:rsidP="00334CBB">
                        <w:pPr>
                          <w:pStyle w:val="Kopfzeile"/>
                          <w:shd w:val="clear" w:color="auto" w:fill="F2F2F2" w:themeFill="background1" w:themeFillShade="F2"/>
                          <w:textAlignment w:val="baseline"/>
                          <w:rPr>
                            <w:rFonts w:ascii="Times New Roman" w:hAnsi="Times New Roman"/>
                            <w:bCs/>
                            <w:i/>
                            <w:color w:val="000000" w:themeColor="text1"/>
                            <w:kern w:val="24"/>
                            <w:sz w:val="24"/>
                            <w:szCs w:val="24"/>
                            <w:lang w:val="ru-RU"/>
                          </w:rPr>
                        </w:pPr>
                        <w:r w:rsidRPr="00A04AE5">
                          <w:rPr>
                            <w:rFonts w:ascii="Times New Roman" w:hAnsi="Times New Roman"/>
                            <w:bCs/>
                            <w:i/>
                            <w:color w:val="000000" w:themeColor="text1"/>
                            <w:kern w:val="24"/>
                            <w:sz w:val="24"/>
                            <w:szCs w:val="24"/>
                            <w:lang w:val="ru-RU"/>
                          </w:rPr>
                          <w:t>Представление выбранной истории всей группе (30‘)</w:t>
                        </w:r>
                      </w:p>
                      <w:p w:rsidR="00334CBB" w:rsidRPr="007B0E77" w:rsidRDefault="00334CBB" w:rsidP="00334CBB">
                        <w:pPr>
                          <w:pStyle w:val="Kopfzeile"/>
                          <w:shd w:val="clear" w:color="auto" w:fill="F2F2F2" w:themeFill="background1" w:themeFillShade="F2"/>
                          <w:textAlignment w:val="baseline"/>
                          <w:rPr>
                            <w:rFonts w:ascii="Times New Roman" w:hAnsi="Times New Roman"/>
                            <w:bCs/>
                            <w:i/>
                            <w:color w:val="000000" w:themeColor="text1"/>
                            <w:kern w:val="24"/>
                            <w:sz w:val="4"/>
                            <w:szCs w:val="4"/>
                          </w:rPr>
                        </w:pPr>
                      </w:p>
                      <w:p w:rsidR="00334CBB" w:rsidRPr="00A04AE5" w:rsidRDefault="00334CBB" w:rsidP="00334CBB">
                        <w:pPr>
                          <w:pStyle w:val="Kopfzeile"/>
                          <w:shd w:val="clear" w:color="auto" w:fill="F2F2F2" w:themeFill="background1" w:themeFillShade="F2"/>
                          <w:textAlignment w:val="baseline"/>
                          <w:rPr>
                            <w:rFonts w:ascii="Times New Roman" w:hAnsi="Times New Roman"/>
                            <w:bCs/>
                            <w:i/>
                            <w:color w:val="000000" w:themeColor="text1"/>
                            <w:kern w:val="24"/>
                            <w:sz w:val="24"/>
                            <w:szCs w:val="24"/>
                            <w:lang w:val="ru-RU"/>
                          </w:rPr>
                        </w:pPr>
                        <w:r w:rsidRPr="00A04AE5">
                          <w:rPr>
                            <w:rFonts w:ascii="Times New Roman" w:hAnsi="Times New Roman"/>
                            <w:bCs/>
                            <w:i/>
                            <w:color w:val="000000" w:themeColor="text1"/>
                            <w:kern w:val="24"/>
                            <w:sz w:val="24"/>
                            <w:szCs w:val="24"/>
                            <w:lang w:val="ru-RU"/>
                          </w:rPr>
                          <w:t>Оценка (20‘)</w:t>
                        </w:r>
                      </w:p>
                      <w:p w:rsidR="00334CBB" w:rsidRPr="00A04AE5" w:rsidRDefault="00334CBB" w:rsidP="00334CBB">
                        <w:pPr>
                          <w:pStyle w:val="Kopfzeile"/>
                          <w:shd w:val="clear" w:color="auto" w:fill="F2F2F2" w:themeFill="background1" w:themeFillShade="F2"/>
                          <w:spacing w:after="80"/>
                          <w:ind w:left="274" w:hanging="274"/>
                          <w:jc w:val="both"/>
                          <w:textAlignment w:val="baseline"/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  <w:lang w:val="ru-RU"/>
                          </w:rPr>
                        </w:pPr>
                        <w:r w:rsidRPr="00A04AE5">
                          <w:rPr>
                            <w:rFonts w:ascii="Times New Roman" w:hAnsi="Times New Roman"/>
                            <w:i/>
                            <w:color w:val="000000"/>
                            <w:kern w:val="24"/>
                            <w:sz w:val="24"/>
                            <w:szCs w:val="24"/>
                            <w:lang w:val="ru-RU"/>
                          </w:rPr>
                          <w:t> </w:t>
                        </w:r>
                      </w:p>
                      <w:p w:rsidR="00334CBB" w:rsidRPr="0088045B" w:rsidRDefault="00334CBB" w:rsidP="00334CBB">
                        <w:pPr>
                          <w:pStyle w:val="Kopfzeile"/>
                          <w:shd w:val="clear" w:color="auto" w:fill="F2F2F2" w:themeFill="background1" w:themeFillShade="F2"/>
                          <w:spacing w:after="80"/>
                          <w:ind w:left="274" w:hanging="274"/>
                          <w:jc w:val="both"/>
                          <w:textAlignment w:val="baseline"/>
                        </w:pPr>
                        <w:r w:rsidRPr="0088045B">
                          <w:rPr>
                            <w:rFonts w:ascii="Calligrapher" w:hAnsi="Calligrapher" w:cs="Calligrapher"/>
                            <w:color w:val="000000"/>
                            <w:kern w:val="24"/>
                            <w:sz w:val="32"/>
                            <w:szCs w:val="32"/>
                          </w:rPr>
                          <w:t> </w:t>
                        </w:r>
                      </w:p>
                    </w:txbxContent>
                  </v:textbox>
                </v:re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11" o:spid="_x0000_s1048" type="#_x0000_t7" style="position:absolute;left:6848;top:3596;width:3755;height: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dst8IA&#10;AADbAAAADwAAAGRycy9kb3ducmV2LnhtbERPS2sCMRC+C/0PYQq91ay1iKxGsS2WHoS6Pg7ehs24&#10;u7iZLEnqpv/eFAre5uN7znwZTSuu5HxjWcFomIEgLq1uuFJw2K+fpyB8QNbYWiYFv+RhuXgYzDHX&#10;tueCrrtQiRTCPkcFdQhdLqUvazLoh7YjTtzZOoMhQVdJ7bBP4aaVL1k2kQYbTg01dvReU3nZ/RgF&#10;sSi21o1jtfmWp2P2MTF9+fap1NNjXM1ABIrhLv53f+k0/xX+fkkH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2y3wgAAANsAAAAPAAAAAAAAAAAAAAAAAJgCAABkcnMvZG93&#10;bnJldi54bWxQSwUGAAAAAAQABAD1AAAAhwMAAAAA&#10;" adj="0" fillcolor="#333" strokecolor="black [3213]">
                  <v:imagedata embosscolor="shadow add(51)"/>
                  <v:shadow on="t" type="emboss" color="#4d4d4d" color2="shadow add(102)" offset="1pt,1pt" offset2="-1pt,-1pt"/>
                </v:shape>
                <v:shape id="_x0000_s1049" type="#_x0000_t202" style="position:absolute;left:7058;top:8035;width:3462;height: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  <v:textbox>
                    <w:txbxContent>
                      <w:p w:rsidR="00334CBB" w:rsidRPr="00936C36" w:rsidRDefault="00334CBB" w:rsidP="00334CBB">
                        <w:pPr>
                          <w:pStyle w:val="Beschriftung"/>
                          <w:jc w:val="left"/>
                          <w:rPr>
                            <w:lang w:val="ru-RU"/>
                          </w:rPr>
                        </w:pPr>
                        <w:r w:rsidRPr="00936C36">
                          <w:rPr>
                            <w:color w:val="000000" w:themeColor="text1"/>
                            <w:kern w:val="24"/>
                            <w:lang w:val="ru-RU"/>
                          </w:rPr>
                          <w:t xml:space="preserve">Рис. </w:t>
                        </w:r>
                        <w:r>
                          <w:rPr>
                            <w:color w:val="000000" w:themeColor="text1"/>
                            <w:kern w:val="24"/>
                            <w:lang w:val="ru-RU"/>
                          </w:rPr>
                          <w:t>3.</w:t>
                        </w:r>
                        <w:r w:rsidRPr="00936C36">
                          <w:rPr>
                            <w:color w:val="000000" w:themeColor="text1"/>
                            <w:kern w:val="24"/>
                            <w:lang w:val="ru-RU"/>
                          </w:rPr>
                          <w:t>3.1: Инструкции для модерирования работы в малых группах</w:t>
                        </w:r>
                      </w:p>
                    </w:txbxContent>
                  </v:textbox>
                </v:shape>
                <v:line id="Line 6" o:spid="_x0000_s1050" style="position:absolute;visibility:visible;mso-wrap-style:square" from="10446,6985" to="10520,8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40g8EAAADbAAAADwAAAGRycy9kb3ducmV2LnhtbERPyWrDMBC9B/IPYgq9hFhODSG4VkIp&#10;GHoqNC7tdbDGC5VGjqU69t9XgUBv83jrFKfZGjHR6HvHCnZJCoK4drrnVsFnVW4PIHxA1mgck4KF&#10;PJyO61WBuXZX/qDpHFoRQ9jnqKALYcil9HVHFn3iBuLINW60GCIcW6lHvMZwa+RTmu6lxZ5jQ4cD&#10;vXZU/5x/rYJNuVSu/L7wV5M2lXnfZcNkMqUeH+aXZxCB5vAvvrvfdJy/h9sv8QB5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jjSDwQAAANsAAAAPAAAAAAAAAAAAAAAA&#10;AKECAABkcnMvZG93bnJldi54bWxQSwUGAAAAAAQABAD5AAAAjwMAAAAA&#10;" strokecolor="#333" strokeweight="4.5pt">
                  <v:imagedata embosscolor="shadow add(51)"/>
                  <v:shadow on="t" type="emboss" color="#1f1f1f" color2="shadow add(102)" offset="1pt,1pt" offset2="-1pt,-1pt"/>
                </v:line>
                <v:line id="Line 5" o:spid="_x0000_s1051" style="position:absolute;flip:x;visibility:visible;mso-wrap-style:square" from="7026,6985" to="7082,8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GsMUAAADbAAAADwAAAGRycy9kb3ducmV2LnhtbESPzW7CMBCE75X6DtZW4lacgigojRMB&#10;VSTojb8Dt228TdLG6zQ2EN4eI1XqbVcz3+xskvWmEWfqXG1ZwcswAkFcWF1zqWC/y59nIJxH1thY&#10;JgVXcpCljw8JxtpeeEPnrS9FCGEXo4LK+zaW0hUVGXRD2xIH7ct2Bn1Yu1LqDi8h3DRyFEWv0mDN&#10;4UKFLS0rKn62JxNqTA7r/ff46MrF9T2f4ifW7cevUoOnfv4GwlPv/81/9EoHbgr3X8IAMr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jbGsMUAAADbAAAADwAAAAAAAAAA&#10;AAAAAAChAgAAZHJzL2Rvd25yZXYueG1sUEsFBgAAAAAEAAQA+QAAAJMDAAAAAA==&#10;" strokecolor="#333" strokeweight="4.5pt">
                  <v:imagedata embosscolor="shadow add(51)"/>
                  <v:shadow on="t" type="emboss" color="#1f1f1f" color2="shadow add(102)" offset="1pt,1pt" offset2="-1pt,-1pt"/>
                </v:line>
                <v:rect id="Rectangle 10" o:spid="_x0000_s1052" style="position:absolute;left:6846;top:6870;width:3757;height:1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JVRcQA&#10;AADbAAAADwAAAGRycy9kb3ducmV2LnhtbESPT2/CMAzF70h8h8iTdoN0nTSgIyC0CWkTXPh3txrT&#10;VGucrsmgfPv5gMTN1nt+7+f5sveNulAX68AGXsYZKOIy2JorA8fDejQFFROyxSYwGbhRhOViOJhj&#10;YcOVd3TZp0pJCMcCDbiU2kLrWDryGMehJRbtHDqPSdau0rbDq4T7RudZ9qY91iwNDlv6cFT+7P+8&#10;gXP6/M0n9vbqej2rtt/56bTdrI15fupX76AS9elhvl9/WcEXWPlFBt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iVUXEAAAA2wAAAA8AAAAAAAAAAAAAAAAAmAIAAGRycy9k&#10;b3ducmV2LnhtbFBLBQYAAAAABAAEAPUAAACJAwAAAAA=&#10;" fillcolor="#333" stroked="f" strokecolor="#333">
                  <v:imagedata embosscolor="shadow add(51)"/>
                  <v:shadow on="t" type="emboss" color="#1f1f1f" color2="shadow add(102)" offset="1pt,1pt" offset2="-1pt,-1pt"/>
                </v:rect>
                <v:group id="Group 51" o:spid="_x0000_s1053" style="position:absolute;left:6971;top:4384;width:3446;height:2261" coordorigin="6971,4384" coordsize="3446,22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ihandform 15" o:spid="_x0000_s1054" style="position:absolute;left:6971;top:4384;width:3446;height:71;visibility:visible;mso-wrap-style:square;v-text-anchor:middle" coordsize="2088249,44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m9jMIA&#10;AADbAAAADwAAAGRycy9kb3ducmV2LnhtbERPTWvCMBi+D/YfwjvwMjTVg45qWmSj4GWCHxOPL827&#10;tix50yWZdv/eHASPD8/3qhysERfyoXOsYDrJQBDXTnfcKDgeqvEbiBCRNRrHpOCfApTF89MKc+2u&#10;vKPLPjYihXDIUUEbY59LGeqWLIaJ64kT9+28xZigb6T2eE3h1shZls2lxY5TQ4s9vbdU/+z/rIKz&#10;//0cjma6Pi22fVW9avOxy76UGr0M6yWISEN8iO/ujVYwS+vTl/QDZH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eb2MwgAAANsAAAAPAAAAAAAAAAAAAAAAAJgCAABkcnMvZG93&#10;bnJldi54bWxQSwUGAAAAAAQABAD1AAAAhwMAAAAA&#10;" path="m,31750l666750,v186267,-5292,225425,-5292,450850,c1343025,5292,1867958,24342,2019300,31750v151342,7408,6350,12700,6350,12700e" filled="f" strokecolor="red" strokeweight="2pt">
                    <v:path arrowok="t" o:connecttype="custom" o:connectlocs="0,51;1153,0;1933,0;3492,51;3503,72" o:connectangles="0,0,0,0,0"/>
                  </v:shape>
                  <v:shape id="Freihandform 16" o:spid="_x0000_s1055" style="position:absolute;left:9253;top:5455;width:2213;height:72;rotation:-90;flip:y;visibility:visible;mso-wrap-style:square;v-text-anchor:middle" coordsize="2088249,44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dAp8QA&#10;AADbAAAADwAAAGRycy9kb3ducmV2LnhtbESPQWvCQBSE7wX/w/KE3uomUkRSV6lSodCDqNFeX7PP&#10;JJh9G3a3Jv57VxA8DjPzDTNb9KYRF3K+tqwgHSUgiAuray4V5Pv12xSED8gaG8uk4EoeFvPBywwz&#10;bTve0mUXShEh7DNUUIXQZlL6oiKDfmRb4uidrDMYonSl1A67CDeNHCfJRBqsOS5U2NKqouK8+zcK&#10;jtu8c5tNutT5Uq5/D18/x1P6p9TrsP/8ABGoD8/wo/2tFYzf4f4l/g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3QKfEAAAA2wAAAA8AAAAAAAAAAAAAAAAAmAIAAGRycy9k&#10;b3ducmV2LnhtbFBLBQYAAAAABAAEAPUAAACJAwAAAAA=&#10;" path="m,31750l666750,v186267,-5292,225425,-5292,450850,c1343025,5292,1867958,24342,2019300,31750v151342,7408,6350,12700,6350,12700e" filled="f" strokecolor="red" strokeweight="2pt">
                    <v:path arrowok="t" o:connecttype="custom" o:connectlocs="0,52;610,0;1022,0;1847,52;1853,73" o:connectangles="0,0,0,0,0"/>
                  </v:shape>
                  <v:shape id="Freihandform 17" o:spid="_x0000_s1056" style="position:absolute;left:6971;top:6574;width:3388;height:71;flip:y;visibility:visible;mso-wrap-style:square;v-text-anchor:middle" coordsize="2088249,44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7kzsIA&#10;AADbAAAADwAAAGRycy9kb3ducmV2LnhtbESPQYvCMBCF78L+hzAL3jS1oEjXKCIrLB4WjSJ7HJqx&#10;LTaT0kRb//1GEDw+3rzvzVuseluLO7W+cqxgMk5AEOfOVFwoOB23ozkIH5AN1o5JwYM8rJYfgwVm&#10;xnV8oLsOhYgQ9hkqKENoMil9XpJFP3YNcfQurrUYomwLaVrsItzWMk2SmbRYcWwosaFNSflV32x8&#10;47vb/eVrp8+Fn+nteX9LWf8qNfzs118gAvXhffxK/xgF6RSeWyIA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DuTOwgAAANsAAAAPAAAAAAAAAAAAAAAAAJgCAABkcnMvZG93&#10;bnJldi54bWxQSwUGAAAAAAQABAD1AAAAhwMAAAAA&#10;" path="m,31750l666750,v186267,-5292,225425,-5292,450850,c1343025,5292,1867958,24342,2019300,31750v151342,7408,6350,12700,6350,12700e" filled="f" strokecolor="red" strokeweight="2pt">
                    <v:path arrowok="t" o:connecttype="custom" o:connectlocs="0,51;1114,0;1868,0;3375,51;3386,72" o:connectangles="0,0,0,0,0"/>
                  </v:shape>
                  <v:shape id="Freihandform 18" o:spid="_x0000_s1057" style="position:absolute;left:5913;top:5453;width:2238;height:101;rotation:-90;flip:y;visibility:visible;mso-wrap-style:square;v-text-anchor:middle" coordsize="2088249,44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l7S8QA&#10;AADbAAAADwAAAGRycy9kb3ducmV2LnhtbESPQWvCQBSE7wX/w/IEb3WTHKSkrqLSQKEH0UZ7fWaf&#10;STD7NuxuTfz33UKhx2FmvmGW69F04k7Ot5YVpPMEBHFldcu1gvKzeH4B4QOyxs4yKXiQh/Vq8rTE&#10;XNuBD3Q/hlpECPscFTQh9LmUvmrIoJ/bnjh6V+sMhihdLbXDIcJNJ7MkWUiDLceFBnvaNVTdjt9G&#10;wflQDm6/T7e63Mri6/T2cb6mF6Vm03HzCiLQGP7Df+13rSBbwO+X+AP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pe0vEAAAA2wAAAA8AAAAAAAAAAAAAAAAAmAIAAGRycy9k&#10;b3ducmV2LnhtbFBLBQYAAAAABAAEAPUAAACJAwAAAAA=&#10;" path="m,31750l666750,v186267,-5292,225425,-5292,450850,c1343025,5292,1867958,24342,2019300,31750v151342,7408,6350,12700,6350,12700e" filled="f" strokecolor="red" strokeweight="2pt">
                    <v:path arrowok="t" o:connecttype="custom" o:connectlocs="0,73;616,0;1032,0;1865,73;1871,102" o:connectangles="0,0,0,0,0"/>
                  </v:shape>
                </v:group>
                <w10:wrap type="square"/>
              </v:group>
            </w:pict>
          </mc:Fallback>
        </mc:AlternateContent>
      </w:r>
      <w:r w:rsidRPr="00EE799E">
        <w:rPr>
          <w:lang w:val="ru-RU"/>
        </w:rPr>
        <w:t xml:space="preserve">Данный метод предоставляет членам сторон конфликта возможность вспомнить положительный опыт в рамках их сотрудничества. Это могут быть рутинные мероприятия, такие как еженедельные встречи специалистов по компьютерным технологиям из трёх отделов, которые проходили гладко и эффективно. Также, это может быть маленький опыт, например, юморная и интеллектуально стимулирующая встреча в лифте с сотрудником другой организации. Безусловно, может идти речь о более крупном мероприятии, например, о вручении международной премии за лучшую разработку веб-сайта двух слившихся компаний или о совместной разработке нового продукта. </w:t>
      </w:r>
    </w:p>
    <w:p w:rsidR="00334CBB" w:rsidRPr="00334CBB" w:rsidRDefault="00334CBB" w:rsidP="00334CBB">
      <w:pPr>
        <w:pStyle w:val="berschrift4"/>
        <w:numPr>
          <w:ilvl w:val="0"/>
          <w:numId w:val="39"/>
        </w:numPr>
        <w:rPr>
          <w:lang w:val="ru-RU"/>
        </w:rPr>
      </w:pPr>
      <w:bookmarkStart w:id="16" w:name="_Toc386705704"/>
      <w:r w:rsidRPr="00334CBB">
        <w:rPr>
          <w:lang w:val="ru-RU"/>
        </w:rPr>
        <w:t>Введение: Описание метода и инструкции для работы в малых группах (10‘)</w:t>
      </w:r>
      <w:bookmarkEnd w:id="16"/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>Инструкторы описывают последовательность индивидуальных методологических шагов и дают инструкции по модерированию работы в малых группах.</w:t>
      </w:r>
    </w:p>
    <w:p w:rsidR="00334CBB" w:rsidRPr="00EE799E" w:rsidRDefault="00334CBB" w:rsidP="00334CBB">
      <w:pPr>
        <w:pStyle w:val="Trainer"/>
        <w:rPr>
          <w:lang w:val="ru-RU"/>
        </w:rPr>
      </w:pPr>
      <w:r w:rsidRPr="00EE799E">
        <w:rPr>
          <w:lang w:val="ru-RU"/>
        </w:rPr>
        <w:t>Пожалуйста, сформируйте группы из трёх человек. Один член группы берёт на себя роль медиатора и модерирует процесс обмена опытом о положительном сотрудничестве, используя данную модель на флипчарте. Затем выберите историю, которую вы хотели</w:t>
      </w:r>
      <w:r>
        <w:rPr>
          <w:lang w:val="ru-RU"/>
        </w:rPr>
        <w:t xml:space="preserve"> </w:t>
      </w:r>
      <w:r w:rsidRPr="00EE799E">
        <w:rPr>
          <w:lang w:val="ru-RU"/>
        </w:rPr>
        <w:t>бы рассказать другим на пленарном заседании.</w:t>
      </w:r>
    </w:p>
    <w:p w:rsidR="00334CBB" w:rsidRPr="00EE799E" w:rsidRDefault="00334CBB" w:rsidP="00334CBB">
      <w:pPr>
        <w:pStyle w:val="berschrift4"/>
        <w:rPr>
          <w:lang w:val="ru-RU"/>
        </w:rPr>
      </w:pPr>
      <w:bookmarkStart w:id="17" w:name="_Toc386705705"/>
      <w:r w:rsidRPr="00EE799E">
        <w:rPr>
          <w:lang w:val="ru-RU"/>
        </w:rPr>
        <w:t>Работа в малых группах: обмен историями (30‘)</w:t>
      </w:r>
      <w:bookmarkEnd w:id="17"/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Формируются группы из трёх человек и каждая из них выбирает модератора. Он будет направлять членов группы по следующим шагам. Остальные два человека являются рассказчиками. </w:t>
      </w:r>
    </w:p>
    <w:p w:rsidR="00334CBB" w:rsidRPr="00EE799E" w:rsidRDefault="00334CBB" w:rsidP="00334CBB">
      <w:pPr>
        <w:pStyle w:val="Listenabsatz"/>
        <w:numPr>
          <w:ilvl w:val="0"/>
          <w:numId w:val="32"/>
        </w:numPr>
        <w:ind w:left="284" w:hanging="284"/>
        <w:jc w:val="both"/>
        <w:rPr>
          <w:lang w:val="ru-RU"/>
        </w:rPr>
      </w:pPr>
      <w:r w:rsidRPr="00EE799E">
        <w:rPr>
          <w:lang w:val="ru-RU"/>
        </w:rPr>
        <w:t xml:space="preserve">Подготовка (10'): Модератор просит двух рассказчиков вспомнить положительный опыт работы с кем-либо из другой группы, с которой у них натянутые отношения. Для подготовки историй выделяется 10 минут. Он даёт им подготовленный лист бумаги для ориентира (см. Рабочий лист </w:t>
      </w:r>
      <w:r>
        <w:rPr>
          <w:lang w:val="ru-RU"/>
        </w:rPr>
        <w:t>3.</w:t>
      </w:r>
      <w:r w:rsidRPr="00EE799E">
        <w:rPr>
          <w:lang w:val="ru-RU"/>
        </w:rPr>
        <w:t>2.1)</w:t>
      </w:r>
    </w:p>
    <w:p w:rsidR="00334CBB" w:rsidRPr="00EE799E" w:rsidRDefault="00334CBB" w:rsidP="00334CBB">
      <w:pPr>
        <w:pStyle w:val="Listenabsatz"/>
        <w:numPr>
          <w:ilvl w:val="0"/>
          <w:numId w:val="32"/>
        </w:numPr>
        <w:ind w:left="284" w:hanging="284"/>
        <w:jc w:val="both"/>
        <w:rPr>
          <w:lang w:val="ru-RU"/>
        </w:rPr>
      </w:pPr>
      <w:r w:rsidRPr="00EE799E">
        <w:rPr>
          <w:lang w:val="ru-RU"/>
        </w:rPr>
        <w:t>Повествование (15'): Оба рассказчика, один за другим, описывают свой опыт. модератор должен следить за тем, чтобы каждый слушатель задавал только вопросы для самопроверки. Истории не надо оценивать.</w:t>
      </w:r>
    </w:p>
    <w:p w:rsidR="00334CBB" w:rsidRPr="00EE799E" w:rsidRDefault="00334CBB" w:rsidP="00334CBB">
      <w:pPr>
        <w:pStyle w:val="Listenabsatz"/>
        <w:numPr>
          <w:ilvl w:val="0"/>
          <w:numId w:val="32"/>
        </w:numPr>
        <w:ind w:left="284" w:hanging="284"/>
        <w:jc w:val="both"/>
        <w:rPr>
          <w:lang w:val="ru-RU"/>
        </w:rPr>
      </w:pPr>
      <w:r w:rsidRPr="00EE799E">
        <w:rPr>
          <w:lang w:val="ru-RU"/>
        </w:rPr>
        <w:t>Отбор (5'): Модератор просит обоих рассказчиков выбрать одну историю, которую предстоит рассказать участникам пленарного заседания. Выбранная история должна способствовать налаживанию конструктивного сотрудничества между слушателями.</w:t>
      </w:r>
    </w:p>
    <w:p w:rsidR="00334CBB" w:rsidRPr="00EE799E" w:rsidRDefault="00334CBB" w:rsidP="00334CBB">
      <w:pPr>
        <w:pStyle w:val="berschrift4"/>
        <w:rPr>
          <w:lang w:val="ru-RU"/>
        </w:rPr>
      </w:pPr>
      <w:bookmarkStart w:id="18" w:name="_Toc386705706"/>
      <w:r w:rsidRPr="00EE799E">
        <w:rPr>
          <w:lang w:val="ru-RU"/>
        </w:rPr>
        <w:t xml:space="preserve">Пленарное заседание: Представление </w:t>
      </w:r>
      <w:r w:rsidRPr="00DC5781">
        <w:rPr>
          <w:lang w:val="ru-RU"/>
        </w:rPr>
        <w:t>истории</w:t>
      </w:r>
      <w:r w:rsidRPr="00EE799E">
        <w:rPr>
          <w:lang w:val="ru-RU"/>
        </w:rPr>
        <w:t xml:space="preserve"> (30‘)</w:t>
      </w:r>
      <w:bookmarkEnd w:id="18"/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>Инструкторы просят группы рассказать выбранные истории. Рассказчики поочерёдно представляют свои истории.</w:t>
      </w:r>
    </w:p>
    <w:p w:rsidR="00334CBB" w:rsidRPr="00EE799E" w:rsidRDefault="00334CBB" w:rsidP="009B208C">
      <w:pPr>
        <w:pStyle w:val="berschrift4"/>
        <w:rPr>
          <w:lang w:val="ru-RU"/>
        </w:rPr>
      </w:pPr>
      <w:bookmarkStart w:id="19" w:name="_Toc386705707"/>
      <w:r w:rsidRPr="00EE799E">
        <w:rPr>
          <w:lang w:val="ru-RU"/>
        </w:rPr>
        <w:t>Оценка (20‘)</w:t>
      </w:r>
      <w:bookmarkEnd w:id="19"/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>Под руководством инструктора, участники могут поделиться своим опытом касательно метода. Можно использовать следующие вопросы:</w:t>
      </w:r>
    </w:p>
    <w:p w:rsidR="00334CBB" w:rsidRPr="00EE799E" w:rsidRDefault="00334CBB" w:rsidP="00334CBB">
      <w:pPr>
        <w:pStyle w:val="Trainer"/>
        <w:numPr>
          <w:ilvl w:val="0"/>
          <w:numId w:val="34"/>
        </w:numPr>
        <w:ind w:left="142" w:hanging="142"/>
        <w:rPr>
          <w:lang w:val="ru-RU"/>
        </w:rPr>
      </w:pPr>
      <w:r w:rsidRPr="00EE799E">
        <w:rPr>
          <w:lang w:val="ru-RU"/>
        </w:rPr>
        <w:lastRenderedPageBreak/>
        <w:t>Какое настроение вызвали истории на пленарном заседании?</w:t>
      </w:r>
    </w:p>
    <w:p w:rsidR="00334CBB" w:rsidRPr="00EE799E" w:rsidRDefault="00334CBB" w:rsidP="00334CBB">
      <w:pPr>
        <w:pStyle w:val="Trainer"/>
        <w:numPr>
          <w:ilvl w:val="0"/>
          <w:numId w:val="34"/>
        </w:numPr>
        <w:ind w:left="142" w:hanging="142"/>
        <w:rPr>
          <w:lang w:val="ru-RU"/>
        </w:rPr>
      </w:pPr>
      <w:r w:rsidRPr="00EE799E">
        <w:rPr>
          <w:lang w:val="ru-RU"/>
        </w:rPr>
        <w:t>Можно ли использовать данный метод со всеми целевыми группами? В работе с какими группами и ситуациями его стоит ограничить?</w:t>
      </w:r>
    </w:p>
    <w:p w:rsidR="00334CBB" w:rsidRPr="00EE799E" w:rsidRDefault="00334CBB" w:rsidP="00334CBB">
      <w:pPr>
        <w:pStyle w:val="Trainer"/>
        <w:numPr>
          <w:ilvl w:val="0"/>
          <w:numId w:val="34"/>
        </w:numPr>
        <w:ind w:left="142" w:hanging="142"/>
        <w:rPr>
          <w:lang w:val="ru-RU"/>
        </w:rPr>
      </w:pPr>
      <w:r w:rsidRPr="00EE799E">
        <w:rPr>
          <w:lang w:val="ru-RU"/>
        </w:rPr>
        <w:t>Как можно изменить, при надобности, данный метод?</w:t>
      </w:r>
    </w:p>
    <w:p w:rsidR="00334CBB" w:rsidRDefault="00334CBB" w:rsidP="00334CBB">
      <w:pPr>
        <w:pStyle w:val="berschrift2"/>
        <w:tabs>
          <w:tab w:val="clear" w:pos="426"/>
        </w:tabs>
        <w:ind w:left="397" w:hanging="397"/>
        <w:rPr>
          <w:lang w:val="ru-RU"/>
        </w:rPr>
        <w:sectPr w:rsidR="00334CBB" w:rsidSect="004B6496">
          <w:headerReference w:type="default" r:id="rId25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334CBB" w:rsidRPr="00EE799E" w:rsidRDefault="00334CBB" w:rsidP="00334CBB">
      <w:pPr>
        <w:pStyle w:val="berschrift2"/>
        <w:tabs>
          <w:tab w:val="clear" w:pos="426"/>
        </w:tabs>
        <w:ind w:left="397" w:hanging="397"/>
        <w:rPr>
          <w:lang w:val="ru-RU"/>
        </w:rPr>
      </w:pPr>
      <w:bookmarkStart w:id="20" w:name="_Toc386705708"/>
      <w:r w:rsidRPr="00EE799E">
        <w:rPr>
          <w:lang w:val="ru-RU"/>
        </w:rPr>
        <w:lastRenderedPageBreak/>
        <w:t>Выяснение ожи</w:t>
      </w:r>
      <w:r>
        <w:rPr>
          <w:lang w:val="ru-RU"/>
        </w:rPr>
        <w:t>даний от медиации (тренинга): Н</w:t>
      </w:r>
      <w:r w:rsidRPr="00EE799E">
        <w:rPr>
          <w:lang w:val="ru-RU"/>
        </w:rPr>
        <w:t xml:space="preserve">адежды и </w:t>
      </w:r>
      <w:r>
        <w:rPr>
          <w:lang w:val="ru-RU"/>
        </w:rPr>
        <w:t>волнующие вопросы</w:t>
      </w:r>
      <w:r w:rsidRPr="00EE799E">
        <w:rPr>
          <w:lang w:val="ru-RU"/>
        </w:rPr>
        <w:t xml:space="preserve"> (всего 90')</w:t>
      </w:r>
      <w:bookmarkEnd w:id="20"/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На данном этапе, также необходимо принять во внимание текущие надежды и </w:t>
      </w:r>
      <w:r>
        <w:rPr>
          <w:lang w:val="ru-RU"/>
        </w:rPr>
        <w:t>вопросы,</w:t>
      </w:r>
      <w:r w:rsidRPr="00810D1E">
        <w:rPr>
          <w:lang w:val="ru-RU"/>
        </w:rPr>
        <w:t xml:space="preserve"> </w:t>
      </w:r>
      <w:r>
        <w:rPr>
          <w:lang w:val="ru-RU"/>
        </w:rPr>
        <w:t>волнующие</w:t>
      </w:r>
      <w:r w:rsidRPr="00EE799E">
        <w:rPr>
          <w:lang w:val="ru-RU"/>
        </w:rPr>
        <w:t xml:space="preserve"> участников касательно предстоящего процесса медиации, чтобы выявить их ожидания и, при необходимости, </w:t>
      </w:r>
      <w:r>
        <w:rPr>
          <w:lang w:val="ru-RU"/>
        </w:rPr>
        <w:t>скорректировать</w:t>
      </w:r>
      <w:r w:rsidRPr="00EE799E">
        <w:rPr>
          <w:lang w:val="ru-RU"/>
        </w:rPr>
        <w:t xml:space="preserve"> их.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Но, уделяя внимание ожиданиям, мы рискуем смешать конфликтные вопросы </w:t>
      </w:r>
      <w:r>
        <w:rPr>
          <w:lang w:val="ru-RU"/>
        </w:rPr>
        <w:t xml:space="preserve">и </w:t>
      </w:r>
      <w:r w:rsidRPr="00EE799E">
        <w:rPr>
          <w:lang w:val="ru-RU"/>
        </w:rPr>
        <w:t>методы медиации. Это означает, что стороны слишком рано вступили в спор из-за неудовлетворённых ожиданий, связанных с конфликт</w:t>
      </w:r>
      <w:r>
        <w:rPr>
          <w:lang w:val="ru-RU"/>
        </w:rPr>
        <w:t>ными вопросами, не относящих</w:t>
      </w:r>
      <w:r w:rsidRPr="00EE799E">
        <w:rPr>
          <w:lang w:val="ru-RU"/>
        </w:rPr>
        <w:t>ся к медиации. Таким образом, они, как правило, спорят о конфликтных вопросах вместо того, чтобы определить свои ожидания от методов и процессов медиации, а также роли, поведение и отношение медиаторов. Следует принять во внимание этот риск.</w:t>
      </w:r>
    </w:p>
    <w:p w:rsidR="00334CBB" w:rsidRPr="00EE799E" w:rsidRDefault="00334CBB" w:rsidP="00334CBB">
      <w:pPr>
        <w:tabs>
          <w:tab w:val="left" w:pos="3686"/>
        </w:tabs>
        <w:rPr>
          <w:lang w:val="ru-RU"/>
        </w:rPr>
      </w:pPr>
      <w:r w:rsidRPr="00EE799E">
        <w:rPr>
          <w:lang w:val="ru-RU"/>
        </w:rPr>
        <w:t>Данное упражнение рекомендуется проводить с участниками как упражнение по самоанализу в связи с их ожиданиями от методов и процессов медиации, а также роли, поведение и отношение медиаторов. Действительно, это упражнение стоит проводить на начальном этапе тренинга, так как он</w:t>
      </w:r>
      <w:r>
        <w:rPr>
          <w:lang w:val="ru-RU"/>
        </w:rPr>
        <w:t>о</w:t>
      </w:r>
      <w:r w:rsidRPr="00EE799E">
        <w:rPr>
          <w:lang w:val="ru-RU"/>
        </w:rPr>
        <w:t xml:space="preserve"> позволяет участникам наладить контакт друг с другом. Помимо этого, </w:t>
      </w:r>
      <w:r>
        <w:rPr>
          <w:lang w:val="ru-RU"/>
        </w:rPr>
        <w:t xml:space="preserve">команда инструкторов также </w:t>
      </w:r>
      <w:r w:rsidRPr="00EE799E">
        <w:rPr>
          <w:lang w:val="ru-RU"/>
        </w:rPr>
        <w:t xml:space="preserve">больше </w:t>
      </w:r>
      <w:r>
        <w:rPr>
          <w:lang w:val="ru-RU"/>
        </w:rPr>
        <w:t>узнаё</w:t>
      </w:r>
      <w:r w:rsidRPr="00EE799E">
        <w:rPr>
          <w:lang w:val="ru-RU"/>
        </w:rPr>
        <w:t>т об их ожиданиях от учебного курса и может подкорректировать ошибочные ожидания.</w:t>
      </w:r>
    </w:p>
    <w:p w:rsidR="00334CBB" w:rsidRPr="00334CBB" w:rsidRDefault="00334CBB" w:rsidP="00334CBB">
      <w:pPr>
        <w:pStyle w:val="berschrift4"/>
        <w:numPr>
          <w:ilvl w:val="0"/>
          <w:numId w:val="38"/>
        </w:numPr>
        <w:rPr>
          <w:lang w:val="ru-RU"/>
        </w:rPr>
      </w:pPr>
      <w:bookmarkStart w:id="21" w:name="_Toc386705709"/>
      <w:r w:rsidRPr="00334CBB">
        <w:rPr>
          <w:lang w:val="ru-RU"/>
        </w:rPr>
        <w:t>Введение: От упражнения с карточками к достижению согласия</w:t>
      </w:r>
      <w:bookmarkEnd w:id="21"/>
      <w:r w:rsidRPr="00334CBB">
        <w:rPr>
          <w:lang w:val="ru-RU"/>
        </w:rPr>
        <w:t xml:space="preserve"> 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>В следующем тексте рассмат</w:t>
      </w:r>
      <w:r>
        <w:rPr>
          <w:lang w:val="ru-RU"/>
        </w:rPr>
        <w:t>риваются ожидания от медиаторов</w:t>
      </w:r>
      <w:r w:rsidRPr="00EE799E">
        <w:rPr>
          <w:lang w:val="ru-RU"/>
        </w:rPr>
        <w:t xml:space="preserve"> касательно их мето</w:t>
      </w:r>
      <w:r>
        <w:rPr>
          <w:lang w:val="ru-RU"/>
        </w:rPr>
        <w:t>дов, отношения</w:t>
      </w:r>
      <w:r w:rsidRPr="00EE799E">
        <w:rPr>
          <w:lang w:val="ru-RU"/>
        </w:rPr>
        <w:t xml:space="preserve">, ролей и т.д.. </w:t>
      </w:r>
      <w:r>
        <w:rPr>
          <w:lang w:val="ru-RU"/>
        </w:rPr>
        <w:t>Т</w:t>
      </w:r>
      <w:r w:rsidRPr="00EE799E">
        <w:rPr>
          <w:lang w:val="ru-RU"/>
        </w:rPr>
        <w:t xml:space="preserve">ак как настоящее упражнение разработано для участников тренинга, их ожидания касаются тренинга. Используя данный текст во время курса, вам </w:t>
      </w:r>
      <w:r>
        <w:rPr>
          <w:lang w:val="ru-RU"/>
        </w:rPr>
        <w:t>следует</w:t>
      </w:r>
      <w:r w:rsidRPr="00EE799E">
        <w:rPr>
          <w:lang w:val="ru-RU"/>
        </w:rPr>
        <w:t xml:space="preserve"> перенести его из медиации в тренинг. </w:t>
      </w:r>
    </w:p>
    <w:p w:rsidR="00334CBB" w:rsidRPr="00EE799E" w:rsidRDefault="00334CBB" w:rsidP="00334CBB">
      <w:pPr>
        <w:rPr>
          <w:rFonts w:asciiTheme="minorBidi" w:eastAsiaTheme="majorEastAsia" w:hAnsiTheme="minorBidi" w:cstheme="majorBidi"/>
          <w:b/>
          <w:bCs/>
          <w:iCs/>
          <w:sz w:val="20"/>
          <w:lang w:val="ru-RU"/>
        </w:rPr>
      </w:pPr>
      <w:r w:rsidRPr="00EE799E">
        <w:rPr>
          <w:lang w:val="ru-RU"/>
        </w:rPr>
        <w:t xml:space="preserve">Во избежание рисков, лучше всего разделить участников по малым группам для выявления их надежд и интересов. Группы должны состоять из 2-4 человек, которые могут свободно общаться друг с другом. Более того, следует чётко объяснить им, что они должны говорить о своих надеждах и интересах лишь с командой медиации, а не с другими сторонами конфликта. 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Работа в малых группах должна </w:t>
      </w:r>
      <w:r>
        <w:rPr>
          <w:lang w:val="ru-RU"/>
        </w:rPr>
        <w:t>оценить</w:t>
      </w:r>
      <w:r w:rsidRPr="00EE799E">
        <w:rPr>
          <w:lang w:val="ru-RU"/>
        </w:rPr>
        <w:t xml:space="preserve"> вклад участников до того, как они представят свои мысли и чувства перед остальными. В процессе обмена информацией с другими членами группы, они смогут определить, если остальные люди думают и чув</w:t>
      </w:r>
      <w:r>
        <w:rPr>
          <w:lang w:val="ru-RU"/>
        </w:rPr>
        <w:t>ствуют так ж</w:t>
      </w:r>
      <w:r w:rsidRPr="00EE799E">
        <w:rPr>
          <w:lang w:val="ru-RU"/>
        </w:rPr>
        <w:t xml:space="preserve">е, как и они. В результате дискуссий в малых группах, будет собрана коллекция мыслей и чувств членов групп. Это будет способствовать качественному и целенаправленному вкладу, а именно существенному росту уровня личной открытости в группе. 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Собранные в малых группах ожидания рассматриваются как надежды и </w:t>
      </w:r>
      <w:r>
        <w:rPr>
          <w:lang w:val="ru-RU"/>
        </w:rPr>
        <w:t>волнующие вопросы</w:t>
      </w:r>
      <w:r w:rsidRPr="00EE799E">
        <w:rPr>
          <w:lang w:val="ru-RU"/>
        </w:rPr>
        <w:t xml:space="preserve">, высказанные команде медиаторов и записываются на разного цвета карточках. Позже они размешаются на -&gt; «клейкой стене» (Sticky Wall) или прикрепляются к -&gt; «стене комментариев» (Comment Wall). Затем, один член группы, назначенный самой группой, представляет карточки и их содержимое. После этого, один член команды медиаторов вступает, для уточнения, в короткие диалоги с представителем каждой группы. Таким образом, у медиаторов появляется возможность собрать те надежды и </w:t>
      </w:r>
      <w:r>
        <w:rPr>
          <w:lang w:val="ru-RU"/>
        </w:rPr>
        <w:t>волнующие вопросы</w:t>
      </w:r>
      <w:r w:rsidRPr="00EE799E">
        <w:rPr>
          <w:lang w:val="ru-RU"/>
        </w:rPr>
        <w:t>, которые касаются не команды медиаторов, а других сторон конфликта, в  -&gt; «Коробку проблем» (Issues Box).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>Медиаторы могут открыто и честно отвечать на все вопросы касательно их самих и их методов медиации. Особенно важно, чтобы они корректировали ложные надежды и необоснованные страхи. Они должны определить специальные правила для всего процесса медиации (-&gt; мини-контракты).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Данный этап можно завершать сразу, как только выяснены все вопросы. В завершение, рекомендуется озвучить основные руководящие принципы и ценности медиации. </w:t>
      </w:r>
    </w:p>
    <w:p w:rsidR="00334CBB" w:rsidRPr="00EE799E" w:rsidRDefault="00334CBB" w:rsidP="00334CBB">
      <w:pPr>
        <w:keepNext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bCs/>
          <w:lang w:val="ru-RU"/>
        </w:rPr>
      </w:pPr>
      <w:r w:rsidRPr="00EE799E">
        <w:rPr>
          <w:b/>
          <w:bCs/>
          <w:lang w:val="ru-RU"/>
        </w:rPr>
        <w:lastRenderedPageBreak/>
        <w:t xml:space="preserve">Руководящие принципы и ценности медиации </w:t>
      </w:r>
    </w:p>
    <w:p w:rsidR="00334CBB" w:rsidRPr="00EE799E" w:rsidRDefault="00334CBB" w:rsidP="00334CBB">
      <w:pPr>
        <w:pStyle w:val="Listenabsatz"/>
        <w:numPr>
          <w:ilvl w:val="0"/>
          <w:numId w:val="36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142" w:hanging="142"/>
        <w:rPr>
          <w:lang w:val="ru-RU"/>
        </w:rPr>
      </w:pPr>
      <w:r w:rsidRPr="00EE799E">
        <w:rPr>
          <w:lang w:val="ru-RU"/>
        </w:rPr>
        <w:t xml:space="preserve">Добровольное участие </w:t>
      </w:r>
    </w:p>
    <w:p w:rsidR="00334CBB" w:rsidRPr="00EE799E" w:rsidRDefault="00334CBB" w:rsidP="00334CBB">
      <w:pPr>
        <w:pStyle w:val="Listenabsatz"/>
        <w:numPr>
          <w:ilvl w:val="0"/>
          <w:numId w:val="36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142" w:hanging="142"/>
        <w:rPr>
          <w:lang w:val="ru-RU"/>
        </w:rPr>
      </w:pPr>
      <w:r w:rsidRPr="00EE799E">
        <w:rPr>
          <w:lang w:val="ru-RU"/>
        </w:rPr>
        <w:t xml:space="preserve">Нейтральность и беспристрастность команды медиации </w:t>
      </w:r>
    </w:p>
    <w:p w:rsidR="00334CBB" w:rsidRPr="00EE799E" w:rsidRDefault="00334CBB" w:rsidP="00334CBB">
      <w:pPr>
        <w:pStyle w:val="Listenabsatz"/>
        <w:numPr>
          <w:ilvl w:val="0"/>
          <w:numId w:val="36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142" w:hanging="142"/>
        <w:rPr>
          <w:lang w:val="ru-RU"/>
        </w:rPr>
      </w:pPr>
      <w:r w:rsidRPr="00EE799E">
        <w:rPr>
          <w:lang w:val="ru-RU"/>
        </w:rPr>
        <w:t xml:space="preserve">Открытость: медиаторы открыты к результатам </w:t>
      </w:r>
    </w:p>
    <w:p w:rsidR="00334CBB" w:rsidRPr="00EE799E" w:rsidRDefault="00334CBB" w:rsidP="00334CBB">
      <w:pPr>
        <w:pStyle w:val="Listenabsatz"/>
        <w:numPr>
          <w:ilvl w:val="0"/>
          <w:numId w:val="36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142" w:hanging="142"/>
        <w:rPr>
          <w:lang w:val="ru-RU"/>
        </w:rPr>
      </w:pPr>
      <w:r w:rsidRPr="00EE799E">
        <w:rPr>
          <w:lang w:val="ru-RU"/>
        </w:rPr>
        <w:t xml:space="preserve">Равенство и самостоятельность всех участников как в дискуссиях, так и в действиях </w:t>
      </w:r>
    </w:p>
    <w:p w:rsidR="00334CBB" w:rsidRPr="00EE799E" w:rsidRDefault="00334CBB" w:rsidP="00334CBB">
      <w:pPr>
        <w:pStyle w:val="Listenabsatz"/>
        <w:numPr>
          <w:ilvl w:val="0"/>
          <w:numId w:val="36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142" w:hanging="142"/>
        <w:rPr>
          <w:lang w:val="ru-RU"/>
        </w:rPr>
      </w:pPr>
      <w:r w:rsidRPr="00EE799E">
        <w:rPr>
          <w:lang w:val="ru-RU"/>
        </w:rPr>
        <w:t>Чёткая ответственность сторон конфликта за свои действия в определении конфликта и решений</w:t>
      </w:r>
    </w:p>
    <w:p w:rsidR="00334CBB" w:rsidRPr="00EE799E" w:rsidRDefault="00334CBB" w:rsidP="00334CBB">
      <w:pPr>
        <w:pStyle w:val="Listenabsatz"/>
        <w:numPr>
          <w:ilvl w:val="0"/>
          <w:numId w:val="36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142" w:hanging="142"/>
        <w:rPr>
          <w:lang w:val="ru-RU"/>
        </w:rPr>
      </w:pPr>
      <w:r w:rsidRPr="00EE799E">
        <w:rPr>
          <w:lang w:val="ru-RU"/>
        </w:rPr>
        <w:t xml:space="preserve">Ответственность за процесс со стороны команды медиаторов  </w:t>
      </w:r>
    </w:p>
    <w:p w:rsidR="00334CBB" w:rsidRPr="00EE799E" w:rsidRDefault="00334CBB" w:rsidP="00334CBB">
      <w:pPr>
        <w:pStyle w:val="Listenabsatz"/>
        <w:numPr>
          <w:ilvl w:val="0"/>
          <w:numId w:val="36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142" w:hanging="142"/>
        <w:rPr>
          <w:lang w:val="ru-RU"/>
        </w:rPr>
      </w:pPr>
      <w:r w:rsidRPr="00EE799E">
        <w:rPr>
          <w:lang w:val="ru-RU"/>
        </w:rPr>
        <w:t>Обеспечение конфиденциальности всего сказанного</w:t>
      </w:r>
    </w:p>
    <w:p w:rsidR="00334CBB" w:rsidRPr="00EE799E" w:rsidRDefault="00334CBB" w:rsidP="00334CBB">
      <w:pPr>
        <w:pStyle w:val="Listenabsatz"/>
        <w:numPr>
          <w:ilvl w:val="0"/>
          <w:numId w:val="36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142" w:hanging="142"/>
        <w:rPr>
          <w:lang w:val="ru-RU"/>
        </w:rPr>
      </w:pPr>
      <w:r w:rsidRPr="00EE799E">
        <w:rPr>
          <w:lang w:val="ru-RU"/>
        </w:rPr>
        <w:t xml:space="preserve">Обучение: допустимо и желательно, чтобы у участников была возможность брать свои слова и мнения обратно  </w:t>
      </w:r>
    </w:p>
    <w:p w:rsidR="00334CBB" w:rsidRPr="00EE799E" w:rsidRDefault="00334CBB" w:rsidP="00334CB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ind w:left="142" w:hanging="142"/>
        <w:rPr>
          <w:sz w:val="6"/>
          <w:szCs w:val="6"/>
          <w:lang w:val="ru-RU"/>
        </w:rPr>
      </w:pP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>На данном этапе, команда инструкторов демонстрирует сам процесс посредством упражнения по самоанализу касательно настоящего курса обучения, а не самой медиации.</w:t>
      </w:r>
    </w:p>
    <w:p w:rsidR="00334CBB" w:rsidRPr="00EE799E" w:rsidRDefault="00334CBB" w:rsidP="00334CBB">
      <w:pPr>
        <w:pStyle w:val="berschrift4"/>
        <w:rPr>
          <w:lang w:val="ru-RU"/>
        </w:rPr>
      </w:pPr>
      <w:bookmarkStart w:id="22" w:name="_Toc386705710"/>
      <w:r w:rsidRPr="00EE799E">
        <w:rPr>
          <w:lang w:val="ru-RU"/>
        </w:rPr>
        <w:t>Инструктаж по работе с карточками в малых группах (10‘)</w:t>
      </w:r>
      <w:bookmarkEnd w:id="22"/>
    </w:p>
    <w:p w:rsidR="00334CBB" w:rsidRPr="00EE799E" w:rsidRDefault="00334CBB" w:rsidP="00334CBB">
      <w:pPr>
        <w:pStyle w:val="Trainer"/>
        <w:rPr>
          <w:lang w:val="ru-RU" w:eastAsia="de-DE"/>
        </w:rPr>
      </w:pPr>
      <w:r w:rsidRPr="00EE799E">
        <w:rPr>
          <w:lang w:val="ru-RU" w:eastAsia="de-DE"/>
        </w:rPr>
        <w:t xml:space="preserve">Пожалуйста, разделитесь на малые группы от двух до четырёх человек. </w:t>
      </w:r>
    </w:p>
    <w:p w:rsidR="00334CBB" w:rsidRPr="00EE799E" w:rsidRDefault="00334CBB" w:rsidP="00334CBB">
      <w:pPr>
        <w:pStyle w:val="Trainer"/>
        <w:numPr>
          <w:ilvl w:val="0"/>
          <w:numId w:val="35"/>
        </w:numPr>
        <w:ind w:left="284" w:hanging="284"/>
        <w:rPr>
          <w:lang w:val="ru-RU"/>
        </w:rPr>
      </w:pPr>
      <w:r w:rsidRPr="00EE799E">
        <w:rPr>
          <w:lang w:val="ru-RU"/>
        </w:rPr>
        <w:t>В малых группах, соберите ваши ожидания от команды инструкторов и от настоящего тренинга по многосторонней медиации: Какие вопросы вас волнуют касательно методов, используемых в рамках данного тренинга и поведения инструкторов? Сталкивались ли вы когда-либо с отрицательным опытом, который вы не хотели бы повторить? Также, какие ваши положительные ожидания от команды инструкторов?</w:t>
      </w:r>
    </w:p>
    <w:p w:rsidR="00334CBB" w:rsidRPr="00EE799E" w:rsidRDefault="00334CBB" w:rsidP="00334CBB">
      <w:pPr>
        <w:pStyle w:val="Trainer"/>
        <w:numPr>
          <w:ilvl w:val="0"/>
          <w:numId w:val="35"/>
        </w:numPr>
        <w:ind w:left="284" w:hanging="284"/>
        <w:rPr>
          <w:lang w:val="ru-RU" w:eastAsia="de-DE"/>
        </w:rPr>
      </w:pPr>
      <w:r w:rsidRPr="00EE799E">
        <w:rPr>
          <w:lang w:val="ru-RU"/>
        </w:rPr>
        <w:t>Запишите основные положительные ожидания и надежды на зелёных карточках, а отрицательные ожидания и волнующие вас вопросы – на красных. Можно создать по две карточки по каждому пункту.</w:t>
      </w:r>
    </w:p>
    <w:p w:rsidR="00334CBB" w:rsidRPr="00EE799E" w:rsidRDefault="00334CBB" w:rsidP="00334CBB">
      <w:pPr>
        <w:pStyle w:val="Trainer"/>
        <w:rPr>
          <w:lang w:val="ru-RU"/>
        </w:rPr>
      </w:pPr>
      <w:r w:rsidRPr="00EE799E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5BE624B0" wp14:editId="271A5F63">
                <wp:simplePos x="0" y="0"/>
                <wp:positionH relativeFrom="column">
                  <wp:posOffset>4210050</wp:posOffset>
                </wp:positionH>
                <wp:positionV relativeFrom="paragraph">
                  <wp:posOffset>109855</wp:posOffset>
                </wp:positionV>
                <wp:extent cx="1488440" cy="668020"/>
                <wp:effectExtent l="0" t="0" r="54610" b="55880"/>
                <wp:wrapSquare wrapText="bothSides"/>
                <wp:docPr id="33" name="Textfeld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8440" cy="66802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chemeClr val="bg1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tl" rotWithShape="0">
                            <a:srgbClr val="80808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334CBB" w:rsidRPr="00B824DC" w:rsidRDefault="00334CBB" w:rsidP="00334CBB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lang w:val="ru-RU"/>
                              </w:rPr>
                            </w:pPr>
                            <w:r w:rsidRPr="00B824D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lang w:val="ru-RU"/>
                              </w:rPr>
                              <w:t xml:space="preserve">Это – удобочитаемая карточка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66" o:spid="_x0000_s1058" type="#_x0000_t202" style="position:absolute;left:0;text-align:left;margin-left:331.5pt;margin-top:8.65pt;width:117.2pt;height:52.6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" fillcolor="#ffc" strokecolor="#7f7f7f [1612]">
                <v:shadow on="t" opacity="26213f" origin="-.5,-.5"/>
                <v:textbox>
                  <w:txbxContent>
                    <w:p w:rsidR="00334CBB" w:rsidRPr="00B824DC" w:rsidRDefault="00334CBB" w:rsidP="00334CBB">
                      <w:pPr>
                        <w:pStyle w:val="StandardWe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Theme="majorBidi" w:hAnsiTheme="majorBidi" w:cstheme="majorBidi"/>
                          <w:b/>
                          <w:bCs/>
                          <w:i/>
                          <w:lang w:val="ru-RU"/>
                        </w:rPr>
                      </w:pPr>
                      <w:r w:rsidRPr="00B824DC">
                        <w:rPr>
                          <w:rFonts w:asciiTheme="majorBidi" w:hAnsiTheme="majorBidi" w:cstheme="majorBidi"/>
                          <w:b/>
                          <w:bCs/>
                          <w:i/>
                          <w:lang w:val="ru-RU"/>
                        </w:rPr>
                        <w:t xml:space="preserve">Это </w:t>
                      </w:r>
                      <w:r w:rsidRPr="00B824DC">
                        <w:rPr>
                          <w:rFonts w:asciiTheme="majorBidi" w:hAnsiTheme="majorBidi" w:cstheme="majorBidi"/>
                          <w:b/>
                          <w:bCs/>
                          <w:i/>
                          <w:lang w:val="ru-RU"/>
                        </w:rPr>
                        <w:t xml:space="preserve">– удобочитаемая карточка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E799E">
        <w:rPr>
          <w:lang w:val="ru-RU"/>
        </w:rPr>
        <w:t xml:space="preserve">Несколько комментариев по оформлению карточек: в этой коробке вы найдёте карточки и маркеры. Пожалуйста, возьмите по одной карточке по каждому аспекту и запишите ваши идеи достаточно крупным шрифтом, чтобы их можно было прочесть с расстояния 3-4-х метров. На ваших карточках может поместиться самое большее семь слов. Вот её образец. </w:t>
      </w:r>
    </w:p>
    <w:p w:rsidR="00334CBB" w:rsidRPr="00EE799E" w:rsidRDefault="00334CBB" w:rsidP="00334CBB">
      <w:pPr>
        <w:pStyle w:val="Trainer"/>
        <w:rPr>
          <w:lang w:val="ru-RU"/>
        </w:rPr>
      </w:pPr>
      <w:r w:rsidRPr="00EE799E">
        <w:rPr>
          <w:lang w:val="ru-RU"/>
        </w:rPr>
        <w:t xml:space="preserve">Позже мы разместим ваши карточки на «клейкой стене» согласно двум аспектам и, при надобности, уточним их смысл. Затем, мы обсудим правила во избежание страхов и чтобы оправдать надежды, связанные с командой инструкторов и с самим тренингом. </w:t>
      </w:r>
    </w:p>
    <w:p w:rsidR="00334CBB" w:rsidRPr="00EE799E" w:rsidRDefault="00334CBB" w:rsidP="00334CBB">
      <w:pPr>
        <w:rPr>
          <w:lang w:val="ru-RU"/>
        </w:rPr>
      </w:pPr>
    </w:p>
    <w:p w:rsidR="00334CBB" w:rsidRPr="00EE799E" w:rsidRDefault="00334CBB" w:rsidP="00334CBB">
      <w:pPr>
        <w:pStyle w:val="berschrift4"/>
        <w:rPr>
          <w:lang w:val="ru-RU"/>
        </w:rPr>
      </w:pPr>
      <w:bookmarkStart w:id="23" w:name="_Toc386705711"/>
      <w:r w:rsidRPr="00EE799E">
        <w:rPr>
          <w:lang w:val="ru-RU"/>
        </w:rPr>
        <w:t>Работа в малых группах: Сбор надежд и волнующих вопросов (20‘)</w:t>
      </w:r>
      <w:bookmarkEnd w:id="23"/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Члены малых групп делятся своими ожиданиями от команды инструкторов и самого тренинга, записывают на карточках свои надежды и волнующие их вопросы и выбирают по две карточки каждый. Для представления этих карточек выбирается один человек. </w:t>
      </w:r>
    </w:p>
    <w:p w:rsidR="00334CBB" w:rsidRPr="00EE799E" w:rsidRDefault="00334CBB" w:rsidP="00334CBB">
      <w:pPr>
        <w:pStyle w:val="berschrift4"/>
        <w:rPr>
          <w:rFonts w:eastAsiaTheme="minorHAnsi" w:cstheme="minorBidi"/>
          <w:b w:val="0"/>
          <w:bCs w:val="0"/>
          <w:iCs w:val="0"/>
          <w:noProof/>
          <w:sz w:val="22"/>
          <w:lang w:val="ru-RU" w:eastAsia="de-DE"/>
        </w:rPr>
      </w:pPr>
      <w:bookmarkStart w:id="24" w:name="_Toc386705712"/>
      <w:r w:rsidRPr="00EE799E">
        <w:rPr>
          <w:lang w:val="ru-RU"/>
        </w:rPr>
        <w:t>Пленарное заседание:</w:t>
      </w:r>
      <w:r w:rsidRPr="00EE799E">
        <w:rPr>
          <w:rStyle w:val="shorttext"/>
          <w:lang w:val="ru-RU"/>
        </w:rPr>
        <w:t xml:space="preserve"> определение неясных моментов и </w:t>
      </w:r>
      <w:r>
        <w:rPr>
          <w:rStyle w:val="shorttext"/>
          <w:lang w:val="ru-RU"/>
        </w:rPr>
        <w:t xml:space="preserve">достижение </w:t>
      </w:r>
      <w:r w:rsidRPr="00EE799E">
        <w:rPr>
          <w:rStyle w:val="shorttext"/>
          <w:lang w:val="ru-RU"/>
        </w:rPr>
        <w:t>согла</w:t>
      </w:r>
      <w:r>
        <w:rPr>
          <w:rStyle w:val="shorttext"/>
          <w:lang w:val="ru-RU"/>
        </w:rPr>
        <w:t>сия</w:t>
      </w:r>
      <w:r w:rsidRPr="00EE799E">
        <w:rPr>
          <w:rFonts w:eastAsiaTheme="minorHAnsi" w:cstheme="minorBidi"/>
          <w:b w:val="0"/>
          <w:bCs w:val="0"/>
          <w:iCs w:val="0"/>
          <w:noProof/>
          <w:sz w:val="22"/>
          <w:lang w:val="ru-RU" w:eastAsia="de-DE"/>
        </w:rPr>
        <w:t xml:space="preserve"> (30‘)</w:t>
      </w:r>
      <w:bookmarkEnd w:id="24"/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>На пленарном заседании, карточки размещаются на «клейкую стену», затем поясняется и обсуждается их содержимое. При необходимости, их можно, совместно с участниками, сгруппировать в кластеры.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Следует ожидать, что участники укажут волнующие их вопросы и надежды, связанные не с командой инструкторов и самим тренингом, а с содержанием курса обучения. </w:t>
      </w:r>
      <w:r>
        <w:rPr>
          <w:lang w:val="ru-RU"/>
        </w:rPr>
        <w:t>К</w:t>
      </w:r>
      <w:r w:rsidRPr="00EE799E">
        <w:rPr>
          <w:lang w:val="ru-RU"/>
        </w:rPr>
        <w:t>оманда инструкторов должна отдельно разместить карточки</w:t>
      </w:r>
      <w:r>
        <w:rPr>
          <w:lang w:val="ru-RU"/>
        </w:rPr>
        <w:t>,</w:t>
      </w:r>
      <w:r w:rsidRPr="00EE799E">
        <w:rPr>
          <w:lang w:val="ru-RU"/>
        </w:rPr>
        <w:t xml:space="preserve"> каса</w:t>
      </w:r>
      <w:r>
        <w:rPr>
          <w:lang w:val="ru-RU"/>
        </w:rPr>
        <w:t>ющиеся</w:t>
      </w:r>
      <w:r w:rsidRPr="00EE799E">
        <w:rPr>
          <w:lang w:val="ru-RU"/>
        </w:rPr>
        <w:t xml:space="preserve"> содержания тренинга. Это даёт участникам -&gt; «склад тем» (Topics Store), где хранятся темы, которые предстоит рассмотреть позже.</w:t>
      </w:r>
    </w:p>
    <w:p w:rsidR="00334CBB" w:rsidRPr="00EE799E" w:rsidRDefault="00334CBB" w:rsidP="00334CBB">
      <w:pPr>
        <w:rPr>
          <w:lang w:val="ru-RU"/>
        </w:rPr>
      </w:pPr>
    </w:p>
    <w:p w:rsidR="00334CBB" w:rsidRPr="00EE799E" w:rsidRDefault="00334CBB" w:rsidP="00334CBB">
      <w:pPr>
        <w:rPr>
          <w:lang w:val="ru-RU"/>
        </w:rPr>
      </w:pPr>
      <w:r w:rsidRPr="00EE799E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39CA1E93" wp14:editId="1A03BD6E">
                <wp:simplePos x="0" y="0"/>
                <wp:positionH relativeFrom="column">
                  <wp:posOffset>114300</wp:posOffset>
                </wp:positionH>
                <wp:positionV relativeFrom="paragraph">
                  <wp:posOffset>3352800</wp:posOffset>
                </wp:positionV>
                <wp:extent cx="5539105" cy="407035"/>
                <wp:effectExtent l="0" t="0" r="4445" b="0"/>
                <wp:wrapSquare wrapText="bothSides"/>
                <wp:docPr id="3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9105" cy="40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4CBB" w:rsidRPr="00E95334" w:rsidRDefault="00334CBB" w:rsidP="00334CBB">
                            <w:pPr>
                              <w:pStyle w:val="Beschriftung"/>
                              <w:spacing w:before="0"/>
                              <w:jc w:val="left"/>
                              <w:rPr>
                                <w:lang w:val="ru-RU"/>
                              </w:rPr>
                            </w:pPr>
                            <w:r w:rsidRPr="00E95334">
                              <w:rPr>
                                <w:color w:val="000000" w:themeColor="text1"/>
                                <w:kern w:val="24"/>
                                <w:lang w:val="ru-RU"/>
                              </w:rPr>
                              <w:t>Р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ис. </w:t>
                            </w:r>
                            <w:r>
                              <w:rPr>
                                <w:color w:val="000000" w:themeColor="text1"/>
                                <w:kern w:val="24"/>
                              </w:rPr>
                              <w:t>3</w:t>
                            </w:r>
                            <w:r w:rsidR="009B208C">
                              <w:rPr>
                                <w:color w:val="000000" w:themeColor="text1"/>
                                <w:kern w:val="24"/>
                                <w:lang w:val="ru-RU"/>
                              </w:rPr>
                              <w:t>.</w:t>
                            </w:r>
                            <w:r w:rsidR="009B208C">
                              <w:rPr>
                                <w:color w:val="000000" w:themeColor="text1"/>
                                <w:kern w:val="24"/>
                              </w:rPr>
                              <w:t>4</w:t>
                            </w:r>
                            <w:r w:rsidRPr="00E95334">
                              <w:rPr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.1: 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lang w:val="ru-RU"/>
                              </w:rPr>
                              <w:t>«Клейкая стена»</w:t>
                            </w:r>
                            <w:r w:rsidRPr="00E95334">
                              <w:rPr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: 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lang w:val="ru-RU"/>
                              </w:rPr>
                              <w:t xml:space="preserve">Обзор надежд и волнующих вопросов после работы с карточками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59" type="#_x0000_t202" style="position:absolute;left:0;text-align:left;margin-left:9pt;margin-top:264pt;width:436.15pt;height:32.0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" stroked="f">
                <v:textbox>
                  <w:txbxContent>
                    <w:p w:rsidR="00334CBB" w:rsidRPr="00E95334" w:rsidRDefault="00334CBB" w:rsidP="00334CBB">
                      <w:pPr>
                        <w:pStyle w:val="Beschriftung"/>
                        <w:spacing w:before="0"/>
                        <w:jc w:val="left"/>
                        <w:rPr>
                          <w:lang w:val="ru-RU"/>
                        </w:rPr>
                      </w:pPr>
                      <w:r w:rsidRPr="00E95334">
                        <w:rPr>
                          <w:color w:val="000000" w:themeColor="text1"/>
                          <w:kern w:val="24"/>
                          <w:lang w:val="ru-RU"/>
                        </w:rPr>
                        <w:t>Р</w:t>
                      </w:r>
                      <w:r>
                        <w:rPr>
                          <w:color w:val="000000" w:themeColor="text1"/>
                          <w:kern w:val="24"/>
                          <w:lang w:val="ru-RU"/>
                        </w:rPr>
                        <w:t xml:space="preserve">ис. </w:t>
                      </w:r>
                      <w:r>
                        <w:rPr>
                          <w:color w:val="000000" w:themeColor="text1"/>
                          <w:kern w:val="24"/>
                        </w:rPr>
                        <w:t>3</w:t>
                      </w:r>
                      <w:r w:rsidR="009B208C">
                        <w:rPr>
                          <w:color w:val="000000" w:themeColor="text1"/>
                          <w:kern w:val="24"/>
                          <w:lang w:val="ru-RU"/>
                        </w:rPr>
                        <w:t>.</w:t>
                      </w:r>
                      <w:r w:rsidR="009B208C">
                        <w:rPr>
                          <w:color w:val="000000" w:themeColor="text1"/>
                          <w:kern w:val="24"/>
                        </w:rPr>
                        <w:t>4</w:t>
                      </w:r>
                      <w:r w:rsidRPr="00E95334">
                        <w:rPr>
                          <w:color w:val="000000" w:themeColor="text1"/>
                          <w:kern w:val="24"/>
                          <w:lang w:val="ru-RU"/>
                        </w:rPr>
                        <w:t xml:space="preserve">.1: </w:t>
                      </w:r>
                      <w:r>
                        <w:rPr>
                          <w:color w:val="000000" w:themeColor="text1"/>
                          <w:kern w:val="24"/>
                          <w:lang w:val="ru-RU"/>
                        </w:rPr>
                        <w:t>«Клейкая стена»</w:t>
                      </w:r>
                      <w:r w:rsidRPr="00E95334">
                        <w:rPr>
                          <w:color w:val="000000" w:themeColor="text1"/>
                          <w:kern w:val="24"/>
                          <w:lang w:val="ru-RU"/>
                        </w:rPr>
                        <w:t xml:space="preserve">: </w:t>
                      </w:r>
                      <w:r>
                        <w:rPr>
                          <w:color w:val="000000" w:themeColor="text1"/>
                          <w:kern w:val="24"/>
                          <w:lang w:val="ru-RU"/>
                        </w:rPr>
                        <w:t xml:space="preserve">Обзор надежд и волнующих вопросов после работы с карточками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E799E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95616" behindDoc="0" locked="0" layoutInCell="1" allowOverlap="1" wp14:anchorId="1C86D824" wp14:editId="7C1E92E0">
                <wp:simplePos x="0" y="0"/>
                <wp:positionH relativeFrom="column">
                  <wp:posOffset>114300</wp:posOffset>
                </wp:positionH>
                <wp:positionV relativeFrom="paragraph">
                  <wp:posOffset>156845</wp:posOffset>
                </wp:positionV>
                <wp:extent cx="5539105" cy="3142615"/>
                <wp:effectExtent l="0" t="0" r="23495" b="19685"/>
                <wp:wrapTopAndBottom/>
                <wp:docPr id="27" name="Gruppieren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9105" cy="3142615"/>
                          <a:chOff x="-1520" y="2281"/>
                          <a:chExt cx="57666" cy="19038"/>
                        </a:xfrm>
                      </wpg:grpSpPr>
                      <wps:wsp>
                        <wps:cNvPr id="28" name="Rechteck 14"/>
                        <wps:cNvSpPr>
                          <a:spLocks noChangeArrowheads="1"/>
                        </wps:cNvSpPr>
                        <wps:spPr bwMode="auto">
                          <a:xfrm>
                            <a:off x="-1520" y="2281"/>
                            <a:ext cx="57666" cy="19038"/>
                          </a:xfrm>
                          <a:prstGeom prst="rect">
                            <a:avLst/>
                          </a:prstGeom>
                          <a:solidFill>
                            <a:srgbClr val="0066FF"/>
                          </a:solidFill>
                          <a:ln w="2540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" name="Rectangle 28"/>
                        <wps:cNvSpPr txBox="1">
                          <a:spLocks noChangeArrowheads="1"/>
                        </wps:cNvSpPr>
                        <wps:spPr bwMode="auto">
                          <a:xfrm>
                            <a:off x="4320" y="6883"/>
                            <a:ext cx="10684" cy="157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334CBB" w:rsidRPr="00DB7330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DB7330">
                                <w:rPr>
                                  <w:bCs/>
                                  <w:i/>
                                  <w:color w:val="003300"/>
                                  <w:sz w:val="28"/>
                                  <w:szCs w:val="28"/>
                                  <w:lang w:val="ru-RU"/>
                                </w:rPr>
                                <w:t xml:space="preserve">Надежды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28"/>
                        <wps:cNvSpPr txBox="1">
                          <a:spLocks noChangeArrowheads="1"/>
                        </wps:cNvSpPr>
                        <wps:spPr bwMode="auto">
                          <a:xfrm>
                            <a:off x="18816" y="6891"/>
                            <a:ext cx="17815" cy="1562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334CBB" w:rsidRPr="00DB7330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i/>
                                  <w:color w:val="FF0000"/>
                                  <w:sz w:val="26"/>
                                  <w:szCs w:val="26"/>
                                  <w:lang w:val="ru-RU"/>
                                </w:rPr>
                              </w:pPr>
                              <w:r w:rsidRPr="00DB7330">
                                <w:rPr>
                                  <w:rFonts w:eastAsia="MS PGothic"/>
                                  <w:bCs/>
                                  <w:i/>
                                  <w:color w:val="FF0000"/>
                                  <w:sz w:val="26"/>
                                  <w:szCs w:val="26"/>
                                  <w:lang w:val="ru-RU"/>
                                </w:rPr>
                                <w:t xml:space="preserve">Волнующие вопросы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1" name="Rechteck 21"/>
                        <wps:cNvSpPr>
                          <a:spLocks noChangeArrowheads="1"/>
                        </wps:cNvSpPr>
                        <wps:spPr bwMode="auto">
                          <a:xfrm rot="378576">
                            <a:off x="23478" y="11299"/>
                            <a:ext cx="4637" cy="2159"/>
                          </a:xfrm>
                          <a:prstGeom prst="rec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52" name="Rechteck 22"/>
                        <wps:cNvSpPr>
                          <a:spLocks noChangeArrowheads="1"/>
                        </wps:cNvSpPr>
                        <wps:spPr bwMode="auto">
                          <a:xfrm>
                            <a:off x="19432" y="8653"/>
                            <a:ext cx="4622" cy="2159"/>
                          </a:xfrm>
                          <a:prstGeom prst="rec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53" name="Rechteck 23"/>
                        <wps:cNvSpPr>
                          <a:spLocks noChangeArrowheads="1"/>
                        </wps:cNvSpPr>
                        <wps:spPr bwMode="auto">
                          <a:xfrm>
                            <a:off x="25147" y="8653"/>
                            <a:ext cx="4637" cy="2159"/>
                          </a:xfrm>
                          <a:prstGeom prst="rec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54" name="Rechteck 24"/>
                        <wps:cNvSpPr>
                          <a:spLocks noChangeArrowheads="1"/>
                        </wps:cNvSpPr>
                        <wps:spPr bwMode="auto">
                          <a:xfrm>
                            <a:off x="18816" y="11134"/>
                            <a:ext cx="4637" cy="2159"/>
                          </a:xfrm>
                          <a:prstGeom prst="rec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55" name="Rechteck 25"/>
                        <wps:cNvSpPr>
                          <a:spLocks noChangeArrowheads="1"/>
                        </wps:cNvSpPr>
                        <wps:spPr bwMode="auto">
                          <a:xfrm>
                            <a:off x="20356" y="14313"/>
                            <a:ext cx="4637" cy="2159"/>
                          </a:xfrm>
                          <a:prstGeom prst="rec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56" name="Rechteck 26"/>
                        <wps:cNvSpPr>
                          <a:spLocks noChangeArrowheads="1"/>
                        </wps:cNvSpPr>
                        <wps:spPr bwMode="auto">
                          <a:xfrm>
                            <a:off x="28993" y="11983"/>
                            <a:ext cx="4637" cy="2175"/>
                          </a:xfrm>
                          <a:prstGeom prst="rec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57" name="Rechteck 27"/>
                        <wps:cNvSpPr>
                          <a:spLocks noChangeArrowheads="1"/>
                        </wps:cNvSpPr>
                        <wps:spPr bwMode="auto">
                          <a:xfrm>
                            <a:off x="20866" y="17317"/>
                            <a:ext cx="4637" cy="2159"/>
                          </a:xfrm>
                          <a:prstGeom prst="rec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58" name="Rechteck 28"/>
                        <wps:cNvSpPr>
                          <a:spLocks noChangeArrowheads="1"/>
                        </wps:cNvSpPr>
                        <wps:spPr bwMode="auto">
                          <a:xfrm rot="-348389">
                            <a:off x="25843" y="15384"/>
                            <a:ext cx="4637" cy="2159"/>
                          </a:xfrm>
                          <a:prstGeom prst="rec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59" name="Rechteck 29"/>
                        <wps:cNvSpPr>
                          <a:spLocks noChangeArrowheads="1"/>
                        </wps:cNvSpPr>
                        <wps:spPr bwMode="auto">
                          <a:xfrm rot="21306366">
                            <a:off x="31025" y="8755"/>
                            <a:ext cx="4637" cy="2159"/>
                          </a:xfrm>
                          <a:prstGeom prst="rec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60" name="Rechteck 30"/>
                        <wps:cNvSpPr>
                          <a:spLocks noChangeArrowheads="1"/>
                        </wps:cNvSpPr>
                        <wps:spPr bwMode="auto">
                          <a:xfrm>
                            <a:off x="1207" y="11371"/>
                            <a:ext cx="4747" cy="2159"/>
                          </a:xfrm>
                          <a:prstGeom prst="rect">
                            <a:avLst/>
                          </a:prstGeom>
                          <a:solidFill>
                            <a:srgbClr val="99FF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61" name="Rechteck 36"/>
                        <wps:cNvSpPr>
                          <a:spLocks noChangeArrowheads="1"/>
                        </wps:cNvSpPr>
                        <wps:spPr bwMode="auto">
                          <a:xfrm rot="21406846">
                            <a:off x="1795" y="8837"/>
                            <a:ext cx="4746" cy="2159"/>
                          </a:xfrm>
                          <a:prstGeom prst="rect">
                            <a:avLst/>
                          </a:prstGeom>
                          <a:solidFill>
                            <a:srgbClr val="99FF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62" name="Rechteck 38"/>
                        <wps:cNvSpPr>
                          <a:spLocks noChangeArrowheads="1"/>
                        </wps:cNvSpPr>
                        <wps:spPr bwMode="auto">
                          <a:xfrm rot="21243770">
                            <a:off x="12899" y="12639"/>
                            <a:ext cx="4747" cy="2159"/>
                          </a:xfrm>
                          <a:prstGeom prst="rect">
                            <a:avLst/>
                          </a:prstGeom>
                          <a:solidFill>
                            <a:srgbClr val="99FF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63" name="Rechteck 39"/>
                        <wps:cNvSpPr>
                          <a:spLocks noChangeArrowheads="1"/>
                        </wps:cNvSpPr>
                        <wps:spPr bwMode="auto">
                          <a:xfrm>
                            <a:off x="7137" y="9165"/>
                            <a:ext cx="4746" cy="2159"/>
                          </a:xfrm>
                          <a:prstGeom prst="rect">
                            <a:avLst/>
                          </a:prstGeom>
                          <a:solidFill>
                            <a:srgbClr val="99FF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64" name="Rechteck 40"/>
                        <wps:cNvSpPr>
                          <a:spLocks noChangeArrowheads="1"/>
                        </wps:cNvSpPr>
                        <wps:spPr bwMode="auto">
                          <a:xfrm rot="301932">
                            <a:off x="1573" y="14110"/>
                            <a:ext cx="4730" cy="2159"/>
                          </a:xfrm>
                          <a:prstGeom prst="rect">
                            <a:avLst/>
                          </a:prstGeom>
                          <a:solidFill>
                            <a:srgbClr val="99FF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65" name="Rechteck 41"/>
                        <wps:cNvSpPr>
                          <a:spLocks noChangeArrowheads="1"/>
                        </wps:cNvSpPr>
                        <wps:spPr bwMode="auto">
                          <a:xfrm>
                            <a:off x="7026" y="12316"/>
                            <a:ext cx="4746" cy="2159"/>
                          </a:xfrm>
                          <a:prstGeom prst="rect">
                            <a:avLst/>
                          </a:prstGeom>
                          <a:solidFill>
                            <a:srgbClr val="99FF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66" name="Rechteck 42"/>
                        <wps:cNvSpPr>
                          <a:spLocks noChangeArrowheads="1"/>
                        </wps:cNvSpPr>
                        <wps:spPr bwMode="auto">
                          <a:xfrm>
                            <a:off x="12800" y="9345"/>
                            <a:ext cx="4747" cy="2174"/>
                          </a:xfrm>
                          <a:prstGeom prst="rect">
                            <a:avLst/>
                          </a:prstGeom>
                          <a:solidFill>
                            <a:srgbClr val="99FF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67" name="Rechteck 43"/>
                        <wps:cNvSpPr>
                          <a:spLocks noChangeArrowheads="1"/>
                        </wps:cNvSpPr>
                        <wps:spPr bwMode="auto">
                          <a:xfrm>
                            <a:off x="906" y="16313"/>
                            <a:ext cx="4746" cy="2159"/>
                          </a:xfrm>
                          <a:prstGeom prst="rect">
                            <a:avLst/>
                          </a:prstGeom>
                          <a:solidFill>
                            <a:srgbClr val="99FF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68" name="Rechteck 44"/>
                        <wps:cNvSpPr>
                          <a:spLocks noChangeArrowheads="1"/>
                        </wps:cNvSpPr>
                        <wps:spPr bwMode="auto">
                          <a:xfrm rot="340131">
                            <a:off x="6931" y="14818"/>
                            <a:ext cx="4746" cy="2159"/>
                          </a:xfrm>
                          <a:prstGeom prst="rect">
                            <a:avLst/>
                          </a:prstGeom>
                          <a:solidFill>
                            <a:srgbClr val="99FF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69" name="Rechteck 45"/>
                        <wps:cNvSpPr>
                          <a:spLocks noChangeArrowheads="1"/>
                        </wps:cNvSpPr>
                        <wps:spPr bwMode="auto">
                          <a:xfrm>
                            <a:off x="12800" y="15835"/>
                            <a:ext cx="4747" cy="2159"/>
                          </a:xfrm>
                          <a:prstGeom prst="rect">
                            <a:avLst/>
                          </a:prstGeom>
                          <a:solidFill>
                            <a:srgbClr val="99FF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70" name="Rechteck 47"/>
                        <wps:cNvSpPr>
                          <a:spLocks noChangeArrowheads="1"/>
                        </wps:cNvSpPr>
                        <wps:spPr bwMode="auto">
                          <a:xfrm>
                            <a:off x="1128" y="18707"/>
                            <a:ext cx="4747" cy="2159"/>
                          </a:xfrm>
                          <a:prstGeom prst="rect">
                            <a:avLst/>
                          </a:prstGeom>
                          <a:solidFill>
                            <a:srgbClr val="99FF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71" name="Rechteck 48"/>
                        <wps:cNvSpPr>
                          <a:spLocks noChangeArrowheads="1"/>
                        </wps:cNvSpPr>
                        <wps:spPr bwMode="auto">
                          <a:xfrm rot="21306366">
                            <a:off x="6472" y="17077"/>
                            <a:ext cx="4747" cy="2159"/>
                          </a:xfrm>
                          <a:prstGeom prst="rect">
                            <a:avLst/>
                          </a:prstGeom>
                          <a:solidFill>
                            <a:srgbClr val="99FF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72" name="Rectangle 28"/>
                        <wps:cNvSpPr txBox="1">
                          <a:spLocks noChangeArrowheads="1"/>
                        </wps:cNvSpPr>
                        <wps:spPr bwMode="auto">
                          <a:xfrm>
                            <a:off x="2322" y="2882"/>
                            <a:ext cx="30081" cy="304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334CBB" w:rsidRPr="00DB7330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DB7330">
                                <w:rPr>
                                  <w:bCs/>
                                  <w:i/>
                                  <w:color w:val="000000" w:themeColor="text1"/>
                                  <w:sz w:val="28"/>
                                  <w:szCs w:val="28"/>
                                  <w:lang w:val="ru-RU"/>
                                </w:rPr>
                                <w:t xml:space="preserve">Ожидания касательно  инструкторов и методов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3" name="Rectangle 28"/>
                        <wps:cNvSpPr txBox="1">
                          <a:spLocks noChangeArrowheads="1"/>
                        </wps:cNvSpPr>
                        <wps:spPr bwMode="auto">
                          <a:xfrm>
                            <a:off x="39604" y="2887"/>
                            <a:ext cx="14025" cy="183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334CBB" w:rsidRPr="00DB7330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DB7330">
                                <w:rPr>
                                  <w:bCs/>
                                  <w:i/>
                                  <w:color w:val="000000" w:themeColor="text1"/>
                                  <w:sz w:val="28"/>
                                  <w:szCs w:val="28"/>
                                  <w:lang w:val="ru-RU"/>
                                </w:rPr>
                                <w:t>Склад тем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4" name="Rechteck 51"/>
                        <wps:cNvSpPr>
                          <a:spLocks noChangeArrowheads="1"/>
                        </wps:cNvSpPr>
                        <wps:spPr bwMode="auto">
                          <a:xfrm>
                            <a:off x="40653" y="5249"/>
                            <a:ext cx="4638" cy="2159"/>
                          </a:xfrm>
                          <a:prstGeom prst="rec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75" name="Rechteck 52"/>
                        <wps:cNvSpPr>
                          <a:spLocks noChangeArrowheads="1"/>
                        </wps:cNvSpPr>
                        <wps:spPr bwMode="auto">
                          <a:xfrm>
                            <a:off x="46617" y="9415"/>
                            <a:ext cx="4637" cy="2159"/>
                          </a:xfrm>
                          <a:prstGeom prst="rec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76" name="Rechteck 53"/>
                        <wps:cNvSpPr>
                          <a:spLocks noChangeArrowheads="1"/>
                        </wps:cNvSpPr>
                        <wps:spPr bwMode="auto">
                          <a:xfrm rot="-348389">
                            <a:off x="46714" y="5668"/>
                            <a:ext cx="4637" cy="2159"/>
                          </a:xfrm>
                          <a:prstGeom prst="rec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  <wps:wsp>
                        <wps:cNvPr id="477" name="Rechteck 54"/>
                        <wps:cNvSpPr>
                          <a:spLocks noChangeArrowheads="1"/>
                        </wps:cNvSpPr>
                        <wps:spPr bwMode="auto">
                          <a:xfrm rot="246409">
                            <a:off x="40418" y="8056"/>
                            <a:ext cx="4746" cy="2159"/>
                          </a:xfrm>
                          <a:prstGeom prst="rect">
                            <a:avLst/>
                          </a:prstGeom>
                          <a:solidFill>
                            <a:srgbClr val="99FF99"/>
                          </a:solidFill>
                          <a:ln>
                            <a:noFill/>
                          </a:ln>
                          <a:effectLst>
                            <a:outerShdw dist="12698" dir="2700000" algn="tl" rotWithShape="0">
                              <a:srgbClr val="808080">
                                <a:alpha val="39999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CBB" w:rsidRDefault="00334CBB" w:rsidP="00334CBB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Qweuih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iwhfwf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wefn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fwjhf</w:t>
                              </w:r>
                              <w:proofErr w:type="spellEnd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 xml:space="preserve"> f </w:t>
                              </w:r>
                              <w:proofErr w:type="spellStart"/>
                              <w:r>
                                <w:rPr>
                                  <w:rFonts w:ascii="Andy" w:eastAsia="Calibri" w:hAnsi="Andy" w:cs="Arial"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  <w:t>fjj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7200" tIns="7200" rIns="7200" bIns="720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ieren 175" o:spid="_x0000_s1060" style="position:absolute;left:0;text-align:left;margin-left:9pt;margin-top:12.35pt;width:436.15pt;height:247.45pt;z-index:251695616" coordorigin="-1520,2281" coordsize="5766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">
                <v:rect id="Rechteck 14" o:spid="_x0000_s1061" style="position:absolute;left:-1520;top:2281;width:57666;height:19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/VVcIA&#10;AADbAAAADwAAAGRycy9kb3ducmV2LnhtbERPTWvCQBC9C/6HZQQvYjZaEUldRaSFtuDBGOh1mp0m&#10;0exsyK4x9dd3D4LHx/teb3tTi45aV1lWMItiEMS51RUXCrLT+3QFwnlkjbVlUvBHDrab4WCNibY3&#10;PlKX+kKEEHYJKii9bxIpXV6SQRfZhjhwv7Y16ANsC6lbvIVwU8t5HC+lwYpDQ4kN7UvKL+nVKFj8&#10;fGN2eJl0bz7j9HP3dc/i812p8ajfvYLw1Pun+OH+0ArmYWz4En6A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z9VVwgAAANsAAAAPAAAAAAAAAAAAAAAAAJgCAABkcnMvZG93&#10;bnJldi54bWxQSwUGAAAAAAQABAD1AAAAhwMAAAAA&#10;" fillcolor="#06f" strokecolor="#243f60 [1604]" strokeweight="2pt">
                  <v:textbox>
                    <w:txbxContent>
                      <w:p w:rsidR="00334CBB" w:rsidRDefault="00334CBB" w:rsidP="00334CBB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shape id="Rectangle 28" o:spid="_x0000_s1062" type="#_x0000_t202" style="position:absolute;left:4320;top:6883;width:10684;height:1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JLMAA&#10;AADbAAAADwAAAGRycy9kb3ducmV2LnhtbESPQYvCMBSE7wv+h/CEva2JBUWrUURQPHixevD4SJ5t&#10;sXkpTdT67zcLCx6HmfmGWa5714gndaH2rGE8UiCIjbc1lxou593PDESIyBYbz6ThTQHWq8HXEnPr&#10;X3yiZxFLkSAcctRQxdjmUgZTkcMw8i1x8m6+cxiT7EppO3wluGtkptRUOqw5LVTY0rYicy8eTkND&#10;qpgcDSpp+tkxq6/F/hrfWn8P+80CRKQ+fsL/7YPVkM3h70v6AXL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HJLMAAAADbAAAADwAAAAAAAAAAAAAAAACYAgAAZHJzL2Rvd25y&#10;ZXYueG1sUEsFBgAAAAAEAAQA9QAAAIUDAAAAAA==&#10;" fillcolor="white [3212]">
                  <v:shadow on="t" opacity="26213f" origin="-.5,-.5"/>
                  <v:textbox>
                    <w:txbxContent>
                      <w:p w:rsidR="00334CBB" w:rsidRPr="00DB7330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i/>
                            <w:sz w:val="28"/>
                            <w:szCs w:val="28"/>
                            <w:lang w:val="ru-RU"/>
                          </w:rPr>
                        </w:pPr>
                        <w:r w:rsidRPr="00DB7330">
                          <w:rPr>
                            <w:bCs/>
                            <w:i/>
                            <w:color w:val="003300"/>
                            <w:sz w:val="28"/>
                            <w:szCs w:val="28"/>
                            <w:lang w:val="ru-RU"/>
                          </w:rPr>
                          <w:t xml:space="preserve">Надежды </w:t>
                        </w:r>
                      </w:p>
                    </w:txbxContent>
                  </v:textbox>
                </v:shape>
                <v:shape id="Rectangle 28" o:spid="_x0000_s1063" type="#_x0000_t202" style="position:absolute;left:18816;top:6891;width:17815;height:1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mtE8MA&#10;AADbAAAADwAAAGRycy9kb3ducmV2LnhtbESPsWrDQAyG90Lf4VChW3N2CqF1cwmhYOKhS1Jn6CZ8&#10;qm3i07m+i2O/fTUEMopf/yd96+3kOjXSEFrPBtJFAoq48rbl2kD5nb+8gQoR2WLnmQzMFGC7eXxY&#10;Y2b9lQ80HmOtBMIhQwNNjH2mdagachgWvieW7NcPDqOMQ63tgFeBu04vk2SlHbYsFxrs6bOh6ny8&#10;OKGkYab3gr/KEbsff8r3PP7tjXl+mnYfoCJN8b58axfWwKt8Ly7iAXr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mtE8MAAADbAAAADwAAAAAAAAAAAAAAAACYAgAAZHJzL2Rv&#10;d25yZXYueG1sUEsFBgAAAAAEAAQA9QAAAIgDAAAAAA==&#10;" fillcolor="white [3212]" strokecolor="#a5a5a5 [2092]">
                  <v:shadow on="t" opacity="26213f" origin="-.5,-.5"/>
                  <v:textbox>
                    <w:txbxContent>
                      <w:p w:rsidR="00334CBB" w:rsidRPr="00DB7330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i/>
                            <w:color w:val="FF0000"/>
                            <w:sz w:val="26"/>
                            <w:szCs w:val="26"/>
                            <w:lang w:val="ru-RU"/>
                          </w:rPr>
                        </w:pPr>
                        <w:r w:rsidRPr="00DB7330">
                          <w:rPr>
                            <w:rFonts w:eastAsia="MS PGothic"/>
                            <w:bCs/>
                            <w:i/>
                            <w:color w:val="FF0000"/>
                            <w:sz w:val="26"/>
                            <w:szCs w:val="26"/>
                            <w:lang w:val="ru-RU"/>
                          </w:rPr>
                          <w:t xml:space="preserve">Волнующие вопросы </w:t>
                        </w:r>
                      </w:p>
                    </w:txbxContent>
                  </v:textbox>
                </v:shape>
                <v:rect id="Rechteck 21" o:spid="_x0000_s1064" style="position:absolute;left:23478;top:11299;width:4637;height:2159;rotation:41350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lSBMQA&#10;AADcAAAADwAAAGRycy9kb3ducmV2LnhtbESPQWsCMRSE74X+h/AEb5qs1FJWo9hCqSgtVKXnx+a5&#10;2Xbzsmyiu/57Iwg9DjPzDTNf9q4WZ2pD5VlDNlYgiAtvKi41HPbvoxcQISIbrD2ThgsFWC4eH+aY&#10;G9/xN513sRQJwiFHDTbGJpcyFJYchrFviJN39K3DmGRbStNil+CulhOlnqXDitOCxYbeLBV/u5PT&#10;sP39+bCfXdxP3Kv62my8avrsoPVw0K9mICL18T98b6+NhqdpBrcz6Qj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5UgTEAAAA3AAAAA8AAAAAAAAAAAAAAAAAmAIAAGRycy9k&#10;b3ducmV2LnhtbFBLBQYAAAAABAAEAPUAAACJAwAAAAA=&#10;" fillcolor="#f9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22" o:spid="_x0000_s1065" style="position:absolute;left:19432;top:8653;width:4622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iiM8UA&#10;AADcAAAADwAAAGRycy9kb3ducmV2LnhtbESPQWvCQBSE70L/w/IKXkQ3Bm1L6ipVEASpttpLb4/s&#10;azZt9m3IrjH++64geBxm5htmtuhsJVpqfOlYwXiUgCDOnS65UPB1XA9fQPiArLFyTAou5GExf+jN&#10;MNPuzJ/UHkIhIoR9hgpMCHUmpc8NWfQjVxNH78c1FkOUTSF1g+cIt5VMk+RJWiw5LhisaWUo/zuc&#10;rIJl++4+3Am/zW6b/uq9HayfLSnVf+zeXkEE6sI9fGtvtILJNIXrmXgE5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+KIzxQAAANwAAAAPAAAAAAAAAAAAAAAAAJgCAABkcnMv&#10;ZG93bnJldi54bWxQSwUGAAAAAAQABAD1AAAAigMAAAAA&#10;" fillcolor="#f9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23" o:spid="_x0000_s1066" style="position:absolute;left:25147;top:8653;width:4637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QHqMYA&#10;AADcAAAADwAAAGRycy9kb3ducmV2LnhtbESPQWsCMRSE74L/ITyhl6JZtbWyGsUKglCs1vbi7bF5&#10;brbdvCybuG7/vSkUPA4z8w0zX7a2FA3VvnCsYDhIQBBnThecK/j63PSnIHxA1lg6JgW/5GG56Hbm&#10;mGp35Q9qjiEXEcI+RQUmhCqV0meGLPqBq4ijd3a1xRBlnUtd4zXCbSlHSTKRFguOCwYrWhvKfo4X&#10;q+C12bmDu+DJvL+NvvXePm5eLCn10GtXMxCB2nAP/7e3WsHT8xj+zsQj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QHqMYAAADcAAAADwAAAAAAAAAAAAAAAACYAgAAZHJz&#10;L2Rvd25yZXYueG1sUEsFBgAAAAAEAAQA9QAAAIsDAAAAAA==&#10;" fillcolor="#f9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24" o:spid="_x0000_s1067" style="position:absolute;left:18816;top:11134;width:4637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2f3MYA&#10;AADcAAAADwAAAGRycy9kb3ducmV2LnhtbESPQWvCQBSE7wX/w/IEL6Kbiq2SukoVBEFq2+jF2yP7&#10;mk2bfRuya4z/vlsQehxm5htmsepsJVpqfOlYweM4AUGcO11yoeB03I7mIHxA1lg5JgU38rBa9h4W&#10;mGp35U9qs1CICGGfogITQp1K6XNDFv3Y1cTR+3KNxRBlU0jd4DXCbSUnSfIsLZYcFwzWtDGU/2QX&#10;q2DdvrkPd8GzOewn3/rdDrczS0oN+t3rC4hAXfgP39s7rWD6NIW/M/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12f3MYAAADcAAAADwAAAAAAAAAAAAAAAACYAgAAZHJz&#10;L2Rvd25yZXYueG1sUEsFBgAAAAAEAAQA9QAAAIsDAAAAAA==&#10;" fillcolor="#f9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25" o:spid="_x0000_s1068" style="position:absolute;left:20356;top:14313;width:4637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E6R8YA&#10;AADcAAAADwAAAGRycy9kb3ducmV2LnhtbESPQWvCQBSE7wX/w/IEL6KbilZJXaUtCIJo2+jF2yP7&#10;mk2bfRuya0z/fVcQehxm5htmue5sJVpqfOlYweM4AUGcO11yoeB03IwWIHxA1lg5JgW/5GG96j0s&#10;MdXuyp/UZqEQEcI+RQUmhDqV0ueGLPqxq4mj9+UaiyHKppC6wWuE20pOkuRJWiw5Lhis6c1Q/pNd&#10;rILXdu8+3AXP5rCbfOt3O9zMLSk16HcvzyACdeE/fG9vtYLpbAa3M/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E6R8YAAADcAAAADwAAAAAAAAAAAAAAAACYAgAAZHJz&#10;L2Rvd25yZXYueG1sUEsFBgAAAAAEAAQA9QAAAIsDAAAAAA==&#10;" fillcolor="#f9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26" o:spid="_x0000_s1069" style="position:absolute;left:28993;top:11983;width:4637;height:21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OkMMYA&#10;AADcAAAADwAAAGRycy9kb3ducmV2LnhtbESPQWvCQBSE7wX/w/IEL0U3FauSukoVBEG0bfTi7ZF9&#10;zabNvg3ZNab/visUehxm5htmsepsJVpqfOlYwdMoAUGcO11yoeB82g7nIHxA1lg5JgU/5GG17D0s&#10;MNXuxh/UZqEQEcI+RQUmhDqV0ueGLPqRq4mj9+kaiyHKppC6wVuE20qOk2QqLZYcFwzWtDGUf2dX&#10;q2DdHty7u+LFHPfjL/1mH7czS0oN+t3rC4hAXfgP/7V3WsHkeQr3M/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MOkMMYAAADcAAAADwAAAAAAAAAAAAAAAACYAgAAZHJz&#10;L2Rvd25yZXYueG1sUEsFBgAAAAAEAAQA9QAAAIsDAAAAAA==&#10;" fillcolor="#f9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27" o:spid="_x0000_s1070" style="position:absolute;left:20866;top:17317;width:4637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8Bq8UA&#10;AADcAAAADwAAAGRycy9kb3ducmV2LnhtbESPQWsCMRSE74L/ITyhl6LZitWyGsUWBKGorfbi7bF5&#10;blY3L8smrtt/bwoFj8PMfMPMFq0tRUO1LxwreBkkIIgzpwvOFfwcVv03ED4gaywdk4Jf8rCYdzsz&#10;TLW78Tc1+5CLCGGfogITQpVK6TNDFv3AVcTRO7naYoiyzqWu8RbhtpTDJBlLiwXHBYMVfRjKLvur&#10;VfDebNyXu+LRbD+HZ72zz6uJJaWeeu1yCiJQGx7h//ZaKxi9TuDvTD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jwGrxQAAANwAAAAPAAAAAAAAAAAAAAAAAJgCAABkcnMv&#10;ZG93bnJldi54bWxQSwUGAAAAAAQABAD1AAAAigMAAAAA&#10;" fillcolor="#f9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28" o:spid="_x0000_s1071" style="position:absolute;left:25843;top:15384;width:4637;height:2159;rotation:-38053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3AYMYA&#10;AADcAAAADwAAAGRycy9kb3ducmV2LnhtbESPTWvCQBCG70L/wzJCb7pRWpHUVfpBaU+KtgV7G7LT&#10;JG12NuxuTfTXOwfB4/DO+8wzi1XvGnWgEGvPBibjDBRx4W3NpYHPj9fRHFRMyBYbz2TgSBFWy5vB&#10;AnPrO97SYZdKJRCOORqoUmpzrWNRkcM49i2xZD8+OEwyhlLbgJ3AXaOnWTbTDmuWCxW29FxR8bf7&#10;d6LRPemX9Ls+dfv9tP2uvzbFW9gYczvsHx9AJerTdfnSfrcG7u7FVp4RAujl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3AYMYAAADcAAAADwAAAAAAAAAAAAAAAACYAgAAZHJz&#10;L2Rvd25yZXYueG1sUEsFBgAAAAAEAAQA9QAAAIsDAAAAAA==&#10;" fillcolor="#f9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29" o:spid="_x0000_s1072" style="position:absolute;left:31025;top:8755;width:4637;height:2159;rotation:-32072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A+tMUA&#10;AADcAAAADwAAAGRycy9kb3ducmV2LnhtbESPT4vCMBTE74LfITxhb5q6qNRqFJEVXRDFPwePj+bZ&#10;FpuX0mS1u59+Iwgeh5n5DTOdN6YUd6pdYVlBvxeBIE6tLjhTcD6tujEI55E1lpZJwS85mM/arSkm&#10;2j74QPejz0SAsEtQQe59lUjp0pwMup6tiIN3tbVBH2SdSV3jI8BNKT+jaCQNFhwWcqxomVN6O/4Y&#10;BeVu3cR9I2OTjf++v/bbCx1oo9RHp1lMQHhq/Dv8am+0gsFwDM8z4QjI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4D60xQAAANwAAAAPAAAAAAAAAAAAAAAAAJgCAABkcnMv&#10;ZG93bnJldi54bWxQSwUGAAAAAAQABAD1AAAAigMAAAAA&#10;" fillcolor="#f9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30" o:spid="_x0000_s1073" style="position:absolute;left:1207;top:11371;width:4747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uYfsMA&#10;AADcAAAADwAAAGRycy9kb3ducmV2LnhtbERPTWvCQBC9F/wPywi91Y2hVUldRSKFEimoSel1yE6T&#10;YHY2ZLdJ+u+7h4LHx/ve7ifTioF611hWsFxEIIhLqxuuFBT529MGhPPIGlvLpOCXHOx3s4ctJtqO&#10;fKHh6isRQtglqKD2vkukdGVNBt3CdsSB+7a9QR9gX0nd4xjCTSvjKFpJgw2Hhho7Smsqb9cfo+AY&#10;f6Xnj+GzyNbrlwtlp3woTrlSj/Pp8ArC0+Tv4n/3u1bwvArzw5lwBOTu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uYfsMAAADcAAAADwAAAAAAAAAAAAAAAACYAgAAZHJzL2Rv&#10;d25yZXYueG1sUEsFBgAAAAAEAAQA9QAAAIgDAAAAAA==&#10;" fillcolor="#9f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36" o:spid="_x0000_s1074" style="position:absolute;left:1795;top:8837;width:4746;height:2159;rotation:-2109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kMHMYA&#10;AADcAAAADwAAAGRycy9kb3ducmV2LnhtbESP3WrCQBSE74W+w3IKvTMbpYhEN6GUSotQ/Gn1+pg9&#10;TdJmz4bsqkmf3hUEL4eZ+YaZZ52pxYlaV1lWMIpiEMS51RUXCr6/FsMpCOeRNdaWSUFPDrL0YTDH&#10;RNszb+i09YUIEHYJKii9bxIpXV6SQRfZhjh4P7Y16INsC6lbPAe4qeU4jifSYMVhocSGXkvK/7ZH&#10;o+B/Z96Xh/US33DVHPe/Xb+KP3ulnh67lxkIT52/h2/tD63geTKC65lwBGR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4kMHMYAAADcAAAADwAAAAAAAAAAAAAAAACYAgAAZHJz&#10;L2Rvd25yZXYueG1sUEsFBgAAAAAEAAQA9QAAAIsDAAAAAA==&#10;" fillcolor="#9f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38" o:spid="_x0000_s1075" style="position:absolute;left:12899;top:12639;width:4747;height:2159;rotation:-38909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UbcUA&#10;AADcAAAADwAAAGRycy9kb3ducmV2LnhtbESP3WoCMRSE7wu+QziCdzWr1r/VKCKUVoSKPw9w2Bx3&#10;Fzcna5K627dvCkIvh5n5hlmuW1OJBzlfWlYw6CcgiDOrS84VXM7vrzMQPiBrrCyTgh/ysF51XpaY&#10;atvwkR6nkIsIYZ+igiKEOpXSZwUZ9H1bE0fvap3BEKXLpXbYRLip5DBJJtJgyXGhwJq2BWW307dR&#10;4JrpfbQtd7v5x/jLVIfDZe9GiVK9brtZgAjUhv/ws/2pFbxNhv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oZRtxQAAANwAAAAPAAAAAAAAAAAAAAAAAJgCAABkcnMv&#10;ZG93bnJldi54bWxQSwUGAAAAAAQABAD1AAAAigMAAAAA&#10;" fillcolor="#9f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39" o:spid="_x0000_s1076" style="position:absolute;left:7137;top:9165;width:4746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kGCcUA&#10;AADcAAAADwAAAGRycy9kb3ducmV2LnhtbESPQWvCQBSE7wX/w/IEb3WjbVWiq4ilUBRBTcTrI/tM&#10;gtm3IbvG9N93CwWPw8x8wyxWnalES40rLSsYDSMQxJnVJecK0uTrdQbCeWSNlWVS8EMOVsveywJj&#10;bR98pPbkcxEg7GJUUHhfx1K6rCCDbmhr4uBdbWPQB9nkUjf4CHBTyXEUTaTBksNCgTVtCspup7tR&#10;8Dm+bA779pxup9OPI213SZvuEqUG/W49B+Gp88/wf/tbK3ifvMHfmXA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CQYJxQAAANwAAAAPAAAAAAAAAAAAAAAAAJgCAABkcnMv&#10;ZG93bnJldi54bWxQSwUGAAAAAAQABAD1AAAAigMAAAAA&#10;" fillcolor="#9f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40" o:spid="_x0000_s1077" style="position:absolute;left:1573;top:14110;width:4730;height:2159;rotation:32979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M1fMQA&#10;AADcAAAADwAAAGRycy9kb3ducmV2LnhtbESPQWsCMRSE74L/ITzBm2YVEdkapYoWLy12WwRvj83r&#10;Jrh5WTaprv++KQgeh5n5hlmuO1eLK7XBelYwGWcgiEuvLVcKvr/2owWIEJE11p5JwZ0CrFf93hJz&#10;7W/8SdciViJBOOSowMTY5FKG0pDDMPYNcfJ+fOswJtlWUrd4S3BXy2mWzaVDy2nBYENbQ+Wl+HUK&#10;jpuPt7O+21N4N8XRbjeXsuGdUsNB9/oCIlIXn+FH+6AVzOYz+D+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jNXzEAAAA3AAAAA8AAAAAAAAAAAAAAAAAmAIAAGRycy9k&#10;b3ducmV2LnhtbFBLBQYAAAAABAAEAPUAAACJAwAAAAA=&#10;" fillcolor="#9f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41" o:spid="_x0000_s1078" style="position:absolute;left:7026;top:12316;width:4746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w75sUA&#10;AADcAAAADwAAAGRycy9kb3ducmV2LnhtbESP3WrCQBSE7wXfYTlC73RT8Y/oKqIIRSmoSentIXtM&#10;QrNnQ3Yb07d3hYKXw8x8w6w2nalES40rLSt4H0UgiDOrS84VpMlhuADhPLLGyjIp+CMHm3W/t8JY&#10;2ztfqL36XAQIuxgVFN7XsZQuK8igG9maOHg32xj0QTa51A3eA9xUchxFM2mw5LBQYE27grKf669R&#10;sB9/786f7Vd6nM+nFzqekjY9JUq9DbrtEoSnzr/C/+0PrWAym8LzTDgCc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rDvmxQAAANwAAAAPAAAAAAAAAAAAAAAAAJgCAABkcnMv&#10;ZG93bnJldi54bWxQSwUGAAAAAAQABAD1AAAAigMAAAAA&#10;" fillcolor="#9f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42" o:spid="_x0000_s1079" style="position:absolute;left:12800;top:9345;width:4747;height:21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6lkcUA&#10;AADcAAAADwAAAGRycy9kb3ducmV2LnhtbESPQWvCQBSE7wX/w/IEb3Wj2CjRVcRSEKVQTcTrI/tM&#10;gtm3IbvG9N93C4Ueh5n5hlltelOLjlpXWVYwGUcgiHOrKy4UZOnH6wKE88gaa8uk4JscbNaDlxUm&#10;2j75RN3ZFyJA2CWooPS+SaR0eUkG3dg2xMG72dagD7ItpG7xGeCmltMoiqXBisNCiQ3tSsrv54dR&#10;8D697r4+u0t2mM/fTnQ4pl12TJUaDfvtEoSn3v+H/9p7rWAWx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fqWRxQAAANwAAAAPAAAAAAAAAAAAAAAAAJgCAABkcnMv&#10;ZG93bnJldi54bWxQSwUGAAAAAAQABAD1AAAAigMAAAAA&#10;" fillcolor="#9f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43" o:spid="_x0000_s1080" style="position:absolute;left:906;top:16313;width:4746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IACsUA&#10;AADcAAAADwAAAGRycy9kb3ducmV2LnhtbESPQWvCQBSE7wX/w/IEb3WjWCPRVcRSEKVQTcTrI/tM&#10;gtm3IbvG9N93C4Ueh5n5hlltelOLjlpXWVYwGUcgiHOrKy4UZOnH6wKE88gaa8uk4JscbNaDlxUm&#10;2j75RN3ZFyJA2CWooPS+SaR0eUkG3dg2xMG72dagD7ItpG7xGeCmltMomkuDFYeFEhvalZTfzw+j&#10;4H163X19dpfsEMdvJzoc0y47pkqNhv12CcJT7//Df+29VjCbx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MgAKxQAAANwAAAAPAAAAAAAAAAAAAAAAAJgCAABkcnMv&#10;ZG93bnJldi54bWxQSwUGAAAAAAQABAD1AAAAigMAAAAA&#10;" fillcolor="#9f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44" o:spid="_x0000_s1081" style="position:absolute;left:6931;top:14818;width:4746;height:2159;rotation:37151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/gNL8A&#10;AADcAAAADwAAAGRycy9kb3ducmV2LnhtbERPz2vCMBS+D/wfwhN2m4ljOOmMIkLHrm2n50fz1haT&#10;l9LEtttfvxwEjx/f791hdlaMNITOs4b1SoEgrr3puNHwXeUvWxAhIhu0nknDLwU47BdPO8yMn7ig&#10;sYyNSCEcMtTQxthnUoa6JYdh5XvixP34wWFMcGikGXBK4c7KV6U20mHHqaHFnk4t1dfy5jQ0VH3W&#10;l5N6/5Nzhda6c6HGXOvn5Xz8ABFpjg/x3f1lNLxt0tp0Jh0Buf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D+A0vwAAANwAAAAPAAAAAAAAAAAAAAAAAJgCAABkcnMvZG93bnJl&#10;di54bWxQSwUGAAAAAAQABAD1AAAAhAMAAAAA&#10;" fillcolor="#9f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45" o:spid="_x0000_s1082" style="position:absolute;left:12800;top:15835;width:4747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Ex48YA&#10;AADcAAAADwAAAGRycy9kb3ducmV2LnhtbESP3WrCQBSE74W+w3IKvdNNpfUnuooohaIIaiLeHrLH&#10;JDR7NmS3MX17tyB4OczMN8x82ZlKtNS40rKC90EEgjizuuRcQZp89ScgnEfWWFkmBX/kYLl46c0x&#10;1vbGR2pPPhcBwi5GBYX3dSylywoy6Aa2Jg7e1TYGfZBNLnWDtwA3lRxG0UgaLDksFFjTuqDs5/Rr&#10;FGyGl/Vh357T7Xj8eaTtLmnTXaLU22u3moHw1Pln+NH+1go+RlP4PxOO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+Ex48YAAADcAAAADwAAAAAAAAAAAAAAAACYAgAAZHJz&#10;L2Rvd25yZXYueG1sUEsFBgAAAAAEAAQA9QAAAIsDAAAAAA==&#10;" fillcolor="#9f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47" o:spid="_x0000_s1083" style="position:absolute;left:1128;top:18707;width:4747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IOo8IA&#10;AADcAAAADwAAAGRycy9kb3ducmV2LnhtbERPTWvCQBC9F/wPywje6kaxjURXEUUoSqGaiNchOybB&#10;7GzIbmP6792D0OPjfS/XvalFR62rLCuYjCMQxLnVFRcKsnT/PgfhPLLG2jIp+CMH69XgbYmJtg8+&#10;UXf2hQgh7BJUUHrfJFK6vCSDbmwb4sDdbGvQB9gWUrf4COGmltMo+pQGKw4NJTa0LSm/n3+Ngt30&#10;uv357i7ZIY4/TnQ4pl12TJUaDfvNAoSn3v+LX+4vrWAWh/nhTDgC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g6jwgAAANwAAAAPAAAAAAAAAAAAAAAAAJgCAABkcnMvZG93&#10;bnJldi54bWxQSwUGAAAAAAQABAD1AAAAhwMAAAAA&#10;" fillcolor="#9f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48" o:spid="_x0000_s1084" style="position:absolute;left:6472;top:17077;width:4747;height:2159;rotation:-32072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FDMcYA&#10;AADcAAAADwAAAGRycy9kb3ducmV2LnhtbESPQWsCMRSE74L/ITyhF9GsVqpsjSItSqEHrS6eH5vn&#10;7tLNy5qkuu2vN0LB4zAz3zDzZWtqcSHnK8sKRsMEBHFudcWFguywHsxA+ICssbZMCn7Jw3LR7cwx&#10;1fbKX3TZh0JECPsUFZQhNKmUPi/JoB/ahjh6J+sMhihdIbXDa4SbWo6T5EUarDgulNjQW0n59/7H&#10;KJie33d6s/ucnJ63f/3x0WWOQ6bUU69dvYII1IZH+L/9oRVMpiO4n4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FDMcYAAADcAAAADwAAAAAAAAAAAAAAAACYAgAAZHJz&#10;L2Rvd25yZXYueG1sUEsFBgAAAAAEAAQA9QAAAIsDAAAAAA==&#10;" fillcolor="#9f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shape id="Rectangle 28" o:spid="_x0000_s1085" type="#_x0000_t202" style="position:absolute;left:2322;top:2882;width:30081;height:3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G4CcQA&#10;AADcAAAADwAAAGRycy9kb3ducmV2LnhtbESPzWrDMBCE74W8g9hCb7VU05/gRAmhkJBDLnV78HGR&#10;traItTKWmjhvHxUCOQ4z8w2zXE++Fycaowus4aVQIIhNsI5bDT/f2+c5iJiQLfaBScOFIqxXs4cl&#10;Vjac+YtOdWpFhnCsUEOX0lBJGU1HHmMRBuLs/YbRY8pybKUd8ZzhvpelUu/So+O80OFAnx2ZY/3n&#10;NfSk6reDQSXNND+Urql3Tbpo/fQ4bRYgEk3pHr6191bD60cJ/2fyEZ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RuAnEAAAA3AAAAA8AAAAAAAAAAAAAAAAAmAIAAGRycy9k&#10;b3ducmV2LnhtbFBLBQYAAAAABAAEAPUAAACJAwAAAAA=&#10;" fillcolor="white [3212]">
                  <v:shadow on="t" opacity="26213f" origin="-.5,-.5"/>
                  <v:textbox>
                    <w:txbxContent>
                      <w:p w:rsidR="00334CBB" w:rsidRPr="00DB7330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i/>
                            <w:sz w:val="28"/>
                            <w:szCs w:val="28"/>
                            <w:lang w:val="ru-RU"/>
                          </w:rPr>
                        </w:pPr>
                        <w:r w:rsidRPr="00DB7330">
                          <w:rPr>
                            <w:bCs/>
                            <w:i/>
                            <w:color w:val="000000" w:themeColor="text1"/>
                            <w:sz w:val="28"/>
                            <w:szCs w:val="28"/>
                            <w:lang w:val="ru-RU"/>
                          </w:rPr>
                          <w:t xml:space="preserve">Ожидания касательно  инструкторов и методов </w:t>
                        </w:r>
                      </w:p>
                    </w:txbxContent>
                  </v:textbox>
                </v:shape>
                <v:shape id="Rectangle 28" o:spid="_x0000_s1086" type="#_x0000_t202" style="position:absolute;left:39604;top:2887;width:14025;height:1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0dksQA&#10;AADcAAAADwAAAGRycy9kb3ducmV2LnhtbESPwWrDMBBE74H+g9hCb7HUNGmDEyWUQksOucTpwcdF&#10;2tom1spYamz/fRQo9DjMzBtmux9dK67Uh8azhudMgSA23jZcafg+f87XIEJEtth6Jg0TBdjvHmZb&#10;zK0f+ETXIlYiQTjkqKGOsculDKYmhyHzHXHyfnzvMCbZV9L2OCS4a+VCqVfpsOG0UGNHHzWZS/Hr&#10;NLSkitXRoJJmXB8XTVl8lXHS+ulxfN+AiDTG//Bf+2A1LN9e4H4mHQG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dHZLEAAAA3AAAAA8AAAAAAAAAAAAAAAAAmAIAAGRycy9k&#10;b3ducmV2LnhtbFBLBQYAAAAABAAEAPUAAACJAwAAAAA=&#10;" fillcolor="white [3212]">
                  <v:shadow on="t" opacity="26213f" origin="-.5,-.5"/>
                  <v:textbox>
                    <w:txbxContent>
                      <w:p w:rsidR="00334CBB" w:rsidRPr="00DB7330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i/>
                            <w:sz w:val="28"/>
                            <w:szCs w:val="28"/>
                            <w:lang w:val="ru-RU"/>
                          </w:rPr>
                        </w:pPr>
                        <w:r w:rsidRPr="00DB7330">
                          <w:rPr>
                            <w:bCs/>
                            <w:i/>
                            <w:color w:val="000000" w:themeColor="text1"/>
                            <w:sz w:val="28"/>
                            <w:szCs w:val="28"/>
                            <w:lang w:val="ru-RU"/>
                          </w:rPr>
                          <w:t xml:space="preserve">Склад </w:t>
                        </w:r>
                        <w:r w:rsidRPr="00DB7330">
                          <w:rPr>
                            <w:bCs/>
                            <w:i/>
                            <w:color w:val="000000" w:themeColor="text1"/>
                            <w:sz w:val="28"/>
                            <w:szCs w:val="28"/>
                            <w:lang w:val="ru-RU"/>
                          </w:rPr>
                          <w:t>тем</w:t>
                        </w:r>
                      </w:p>
                    </w:txbxContent>
                  </v:textbox>
                </v:shape>
                <v:rect id="Rechteck 51" o:spid="_x0000_s1087" style="position:absolute;left:40653;top:5249;width:4638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DvMUA&#10;AADcAAAADwAAAGRycy9kb3ducmV2LnhtbESPQWvCQBSE7wX/w/KEXopuDFJLdA2tIBSK1WovvT2y&#10;z2w0+zZk15j+e7dQ8DjMzDfMIu9tLTpqfeVYwWScgCAunK64VPB9WI9eQPiArLF2TAp+yUO+HDws&#10;MNPuyl/U7UMpIoR9hgpMCE0mpS8MWfRj1xBH7+haiyHKtpS6xWuE21qmSfIsLVYcFww2tDJUnPcX&#10;q+Ct27idu+CP+fxIT3prn9YzS0o9DvvXOYhAfbiH/9vvWsF0NoW/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6MO8xQAAANwAAAAPAAAAAAAAAAAAAAAAAJgCAABkcnMv&#10;ZG93bnJldi54bWxQSwUGAAAAAAQABAD1AAAAigMAAAAA&#10;" fillcolor="#f9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52" o:spid="_x0000_s1088" style="position:absolute;left:46617;top:9415;width:4637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RmJ8UA&#10;AADcAAAADwAAAGRycy9kb3ducmV2LnhtbESPQWsCMRSE74L/ITyhl6LZitWyGsUWBKGorfbi7bF5&#10;blY3L8smrtt/bwoFj8PMfMPMFq0tRUO1LxwreBkkIIgzpwvOFfwcVv03ED4gaywdk4Jf8rCYdzsz&#10;TLW78Tc1+5CLCGGfogITQpVK6TNDFv3AVcTRO7naYoiyzqWu8RbhtpTDJBlLiwXHBYMVfRjKLvur&#10;VfDebNyXu+LRbD+HZ72zz6uJJaWeeu1yCiJQGx7h//ZaKxhNXuHvTD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pGYnxQAAANwAAAAPAAAAAAAAAAAAAAAAAJgCAABkcnMv&#10;ZG93bnJldi54bWxQSwUGAAAAAAQABAD1AAAAigMAAAAA&#10;" fillcolor="#f9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53" o:spid="_x0000_s1089" style="position:absolute;left:46714;top:5668;width:4637;height:2159;rotation:-38053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ut6cYA&#10;AADcAAAADwAAAGRycy9kb3ducmV2LnhtbESPT2sCMRDF74LfIUzBm2YrorIapX8o9aRoK9jbsJnu&#10;bt1MliR1Vz+9EQSPjzfv9+bNl62pxImcLy0reB4kIIgzq0vOFXx/ffSnIHxA1lhZJgVn8rBcdDtz&#10;TLVteEunXchFhLBPUUERQp1K6bOCDPqBrYmj92udwRCly6V22ES4qeQwScbSYMmxocCa3grKjrt/&#10;E99oXuV7+FtfmsNhWP+U+0326TZK9Z7alxmIQG14HN/TK61gNBnDbUwk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ut6cYAAADcAAAADwAAAAAAAAAAAAAAAACYAgAAZHJz&#10;L2Rvd25yZXYueG1sUEsFBgAAAAAEAAQA9QAAAIsDAAAAAA==&#10;" fillcolor="#f9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v:rect id="Rechteck 54" o:spid="_x0000_s1090" style="position:absolute;left:40418;top:8056;width:4746;height:2159;rotation:26914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Na+8YA&#10;AADcAAAADwAAAGRycy9kb3ducmV2LnhtbESPQWsCMRSE74L/ITyhN81aipbVKFpo6aEg2nrw9tw8&#10;N4vJy3aTrrv/3hQKPQ4z8w2zXHfOipaaUHlWMJ1kIIgLrysuFXx9vo6fQYSIrNF6JgU9BVivhoMl&#10;5trfeE/tIZYiQTjkqMDEWOdShsKQwzDxNXHyLr5xGJNsSqkbvCW4s/Ixy2bSYcVpwWBNL4aK6+HH&#10;KfAbU+1tW8eP8/es2L2d+u3R9ko9jLrNAkSkLv6H/9rvWsHTfA6/Z9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Na+8YAAADcAAAADwAAAAAAAAAAAAAAAACYAgAAZHJz&#10;L2Rvd25yZXYueG1sUEsFBgAAAAAEAAQA9QAAAIsDAAAAAA==&#10;" fillcolor="#9f9" stroked="f" strokeweight="2pt">
                  <v:shadow on="t" opacity="26213f" origin="-.5,-.5" offset=".24942mm,.24942mm"/>
                  <v:textbox inset=".2mm,.2mm,.2mm,.2mm">
                    <w:txbxContent>
                      <w:p w:rsidR="00334CBB" w:rsidRDefault="00334CBB" w:rsidP="00334CBB">
                        <w:pPr>
                          <w:pStyle w:val="Standard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Qweuih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iwhfwf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wefn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fwjhf</w:t>
                        </w:r>
                        <w:proofErr w:type="spellEnd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 xml:space="preserve"> f </w:t>
                        </w:r>
                        <w:proofErr w:type="spellStart"/>
                        <w:r>
                          <w:rPr>
                            <w:rFonts w:ascii="Andy" w:eastAsia="Calibri" w:hAnsi="Andy" w:cs="Arial"/>
                            <w:color w:val="000000"/>
                            <w:kern w:val="24"/>
                            <w:sz w:val="10"/>
                            <w:szCs w:val="10"/>
                          </w:rPr>
                          <w:t>fjj</w:t>
                        </w:r>
                        <w:proofErr w:type="spellEnd"/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 w:rsidRPr="00EE799E">
        <w:rPr>
          <w:lang w:val="ru-RU"/>
        </w:rPr>
        <w:t>На данном этапе инструкторы могут объяснить руководящие принципы и ценности тренинга по медиации (см. введение к учебнику МММСО/TiMMCO). Они должны скорректировать ложные надежды и разработать конкретные правила, касающиеся страхов участников («мини-контракты»).</w:t>
      </w:r>
    </w:p>
    <w:p w:rsidR="00334CBB" w:rsidRPr="00EE799E" w:rsidRDefault="00334CBB" w:rsidP="00334CBB">
      <w:pPr>
        <w:pStyle w:val="Beispiel"/>
        <w:rPr>
          <w:lang w:val="ru-RU"/>
        </w:rPr>
      </w:pPr>
      <w:r w:rsidRPr="00EE799E">
        <w:rPr>
          <w:lang w:val="ru-RU"/>
        </w:rPr>
        <w:t>Например, некоторы</w:t>
      </w:r>
      <w:r>
        <w:rPr>
          <w:lang w:val="ru-RU"/>
        </w:rPr>
        <w:t>е</w:t>
      </w:r>
      <w:r w:rsidRPr="00EE799E">
        <w:rPr>
          <w:lang w:val="ru-RU"/>
        </w:rPr>
        <w:t xml:space="preserve"> участник</w:t>
      </w:r>
      <w:r>
        <w:rPr>
          <w:lang w:val="ru-RU"/>
        </w:rPr>
        <w:t xml:space="preserve">и </w:t>
      </w:r>
      <w:r w:rsidRPr="00EE799E">
        <w:rPr>
          <w:lang w:val="ru-RU"/>
        </w:rPr>
        <w:t>разочаруют</w:t>
      </w:r>
      <w:r>
        <w:rPr>
          <w:lang w:val="ru-RU"/>
        </w:rPr>
        <w:t>ся</w:t>
      </w:r>
      <w:r w:rsidRPr="00EE799E">
        <w:rPr>
          <w:lang w:val="ru-RU"/>
        </w:rPr>
        <w:t xml:space="preserve"> в </w:t>
      </w:r>
      <w:r>
        <w:rPr>
          <w:lang w:val="ru-RU"/>
        </w:rPr>
        <w:t>свои</w:t>
      </w:r>
      <w:r w:rsidRPr="00EE799E">
        <w:rPr>
          <w:lang w:val="ru-RU"/>
        </w:rPr>
        <w:t>х ожиданиях, что определённые методы медиации всегда действенны. Участники могут опасаться, что применяя свои психологические методы, инструкторы могут спровоцировать</w:t>
      </w:r>
      <w:r w:rsidRPr="00BB3DA1">
        <w:rPr>
          <w:lang w:val="ru-RU"/>
        </w:rPr>
        <w:t xml:space="preserve"> </w:t>
      </w:r>
      <w:r w:rsidRPr="00EE799E">
        <w:rPr>
          <w:lang w:val="ru-RU"/>
        </w:rPr>
        <w:t xml:space="preserve">их на высказывание определённых идей, или на совершение определённых действий, о которых они позже будут сожалеть. Команда инструкторов должна развеять эти опасения, огласив правило, что никого не будут заставлять принимать участие в упражнениях. Каждый вправе отказаться от участия в каком-либо упражнении, без каких-либо последующих объяснений. </w:t>
      </w:r>
    </w:p>
    <w:p w:rsidR="00334CBB" w:rsidRPr="00EE799E" w:rsidRDefault="00334CBB" w:rsidP="00334CBB">
      <w:pPr>
        <w:pStyle w:val="berschrift4"/>
        <w:rPr>
          <w:lang w:val="ru-RU"/>
        </w:rPr>
      </w:pPr>
      <w:bookmarkStart w:id="25" w:name="_Toc386705713"/>
      <w:r w:rsidRPr="00EE799E">
        <w:rPr>
          <w:lang w:val="ru-RU"/>
        </w:rPr>
        <w:t>Кстати: достижение договорённости по спорным темам и содержанию МММСО (30‘)</w:t>
      </w:r>
      <w:bookmarkEnd w:id="25"/>
    </w:p>
    <w:p w:rsidR="00334CBB" w:rsidRPr="00EE799E" w:rsidRDefault="00334CBB" w:rsidP="00334CBB">
      <w:pPr>
        <w:pStyle w:val="Trainer"/>
        <w:rPr>
          <w:lang w:val="ru-RU"/>
        </w:rPr>
      </w:pPr>
      <w:r w:rsidRPr="00EE799E">
        <w:rPr>
          <w:lang w:val="ru-RU"/>
        </w:rPr>
        <w:t>Инструктор: У нас несколько карточек, которые отражают ожидания к содержанию тренинга (указывает на -&gt; «Склад тем»). Так как здесь задействована и команда инструкторов, я предлагаю, чтобы работу над этими карточками модерировал один инструктор и один или два участника, таким образом, остальные инструкторы смогут свободно обсуждать и выражать свои мнения. Было бы хорошо, если бы участники модерировали вместе со мной. Кто желает?</w:t>
      </w:r>
    </w:p>
    <w:p w:rsidR="00334CBB" w:rsidRPr="00EE799E" w:rsidRDefault="00334CBB" w:rsidP="00334CBB">
      <w:pPr>
        <w:pStyle w:val="Trainer"/>
        <w:rPr>
          <w:lang w:val="ru-RU"/>
        </w:rPr>
      </w:pPr>
      <w:r w:rsidRPr="00EE799E">
        <w:rPr>
          <w:lang w:val="ru-RU"/>
        </w:rPr>
        <w:t xml:space="preserve">Давайте сперва сгруппируем эти карточки и затем обсудим самые важные моменты. Мы можем добавлять идеи, которые мы упустили из виду и убирать повторяющиеся. </w:t>
      </w:r>
    </w:p>
    <w:p w:rsidR="00334CBB" w:rsidRPr="00EE799E" w:rsidRDefault="00334CBB" w:rsidP="00334CBB">
      <w:pPr>
        <w:pStyle w:val="Trainer"/>
        <w:rPr>
          <w:lang w:val="ru-RU"/>
        </w:rPr>
      </w:pPr>
      <w:r w:rsidRPr="00EE799E">
        <w:rPr>
          <w:lang w:val="ru-RU"/>
        </w:rPr>
        <w:t>Какие из карточек можно сгруппировать вместе? ... В каком п</w:t>
      </w:r>
      <w:r>
        <w:rPr>
          <w:lang w:val="ru-RU"/>
        </w:rPr>
        <w:t>о</w:t>
      </w:r>
      <w:r w:rsidRPr="00EE799E">
        <w:rPr>
          <w:lang w:val="ru-RU"/>
        </w:rPr>
        <w:t>рядке хотим мы рассм</w:t>
      </w:r>
      <w:r>
        <w:rPr>
          <w:lang w:val="ru-RU"/>
        </w:rPr>
        <w:t>атривать</w:t>
      </w:r>
      <w:r w:rsidRPr="00EE799E">
        <w:rPr>
          <w:lang w:val="ru-RU"/>
        </w:rPr>
        <w:t xml:space="preserve"> эти идеи? ...</w:t>
      </w:r>
    </w:p>
    <w:p w:rsidR="00334CBB" w:rsidRPr="00EE799E" w:rsidRDefault="00334CBB" w:rsidP="00334CBB">
      <w:pPr>
        <w:rPr>
          <w:lang w:val="ru-RU"/>
        </w:rPr>
      </w:pPr>
      <w:r w:rsidRPr="00EE799E">
        <w:rPr>
          <w:lang w:val="ru-RU"/>
        </w:rPr>
        <w:t xml:space="preserve">Группа распределяет карточки по кластерам, определяет последовательность и обсуждает содержание курса. При необходимости, команда инструкторов объясняет свои идеи. Модераторы ограничивают дискуссии короткими пояснениями и чёткими решениями. </w:t>
      </w:r>
    </w:p>
    <w:sectPr w:rsidR="00334CBB" w:rsidRPr="00EE799E" w:rsidSect="004B6496">
      <w:headerReference w:type="default" r:id="rId2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4A0" w:rsidRDefault="005824A0" w:rsidP="00211B43">
      <w:pPr>
        <w:spacing w:after="0"/>
      </w:pPr>
      <w:r>
        <w:separator/>
      </w:r>
    </w:p>
  </w:endnote>
  <w:endnote w:type="continuationSeparator" w:id="0">
    <w:p w:rsidR="005824A0" w:rsidRDefault="005824A0" w:rsidP="00211B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Sans UHH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ont358">
    <w:altName w:val="Times New Roman"/>
    <w:charset w:val="00"/>
    <w:family w:val="roman"/>
    <w:pitch w:val="variable"/>
  </w:font>
  <w:font w:name="Lohit Hindi">
    <w:altName w:val="Times New Roman"/>
    <w:charset w:val="01"/>
    <w:family w:val="auto"/>
    <w:pitch w:val="default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ndy">
    <w:panose1 w:val="03080602030302030203"/>
    <w:charset w:val="00"/>
    <w:family w:val="script"/>
    <w:pitch w:val="variable"/>
    <w:sig w:usb0="00000003" w:usb1="00000000" w:usb2="00000000" w:usb3="00000000" w:csb0="00000001" w:csb1="00000000"/>
  </w:font>
  <w:font w:name="Calligrapher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FA6" w:rsidRDefault="00475FA6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 w:rsidR="006A3501">
      <w:rPr>
        <w:noProof/>
      </w:rPr>
      <w:t>5</w:t>
    </w:r>
    <w:r>
      <w:fldChar w:fldCharType="end"/>
    </w:r>
  </w:p>
  <w:p w:rsidR="00475FA6" w:rsidRDefault="00475FA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4A0" w:rsidRDefault="005824A0" w:rsidP="00211B43">
      <w:pPr>
        <w:spacing w:after="0"/>
      </w:pPr>
      <w:r>
        <w:separator/>
      </w:r>
    </w:p>
  </w:footnote>
  <w:footnote w:type="continuationSeparator" w:id="0">
    <w:p w:rsidR="005824A0" w:rsidRDefault="005824A0" w:rsidP="00211B43">
      <w:pPr>
        <w:spacing w:after="0"/>
      </w:pPr>
      <w:r>
        <w:continuationSeparator/>
      </w:r>
    </w:p>
  </w:footnote>
  <w:footnote w:id="1">
    <w:p w:rsidR="00334CBB" w:rsidRPr="000A17A4" w:rsidRDefault="00334CBB" w:rsidP="00334CBB">
      <w:pPr>
        <w:pStyle w:val="Funote"/>
      </w:pPr>
      <w:r w:rsidRPr="000A17A4">
        <w:rPr>
          <w:rStyle w:val="Funotenzeichen"/>
        </w:rPr>
        <w:footnoteRef/>
      </w:r>
      <w:r w:rsidRPr="000A17A4">
        <w:t xml:space="preserve"> Simpson, J.</w:t>
      </w:r>
      <w:r>
        <w:t>A. (</w:t>
      </w:r>
      <w:r w:rsidRPr="0035296B">
        <w:t>2007</w:t>
      </w:r>
      <w:r w:rsidRPr="000A17A4">
        <w:t xml:space="preserve">). </w:t>
      </w:r>
      <w:proofErr w:type="gramStart"/>
      <w:r w:rsidRPr="000A17A4">
        <w:t>Foundations of Interpersonal Trust</w:t>
      </w:r>
      <w:r w:rsidRPr="0035296B">
        <w:t>.</w:t>
      </w:r>
      <w:proofErr w:type="gramEnd"/>
      <w:r w:rsidRPr="0035296B">
        <w:t xml:space="preserve"> In </w:t>
      </w:r>
      <w:proofErr w:type="spellStart"/>
      <w:r w:rsidRPr="000A17A4">
        <w:t>Kruglanski</w:t>
      </w:r>
      <w:proofErr w:type="spellEnd"/>
      <w:r w:rsidRPr="0035296B">
        <w:t xml:space="preserve">, A.W., </w:t>
      </w:r>
      <w:r w:rsidRPr="000A17A4">
        <w:t>Higgins</w:t>
      </w:r>
      <w:r w:rsidRPr="0035296B">
        <w:t>, E.</w:t>
      </w:r>
      <w:r>
        <w:t xml:space="preserve">T. </w:t>
      </w:r>
      <w:r w:rsidRPr="0035296B">
        <w:t>(Eds.). Social Psychology: Handbook of Basic P</w:t>
      </w:r>
      <w:r w:rsidRPr="000A17A4">
        <w:t>rinciples. New York: Guilford</w:t>
      </w:r>
      <w:r w:rsidRPr="0035296B">
        <w:t xml:space="preserve"> (</w:t>
      </w:r>
      <w:r w:rsidRPr="000A17A4">
        <w:t>587-607).</w:t>
      </w:r>
    </w:p>
    <w:p w:rsidR="00334CBB" w:rsidRPr="000A17A4" w:rsidRDefault="00334CBB" w:rsidP="00334CBB"/>
  </w:footnote>
  <w:footnote w:id="2">
    <w:p w:rsidR="00334CBB" w:rsidRDefault="00334CBB" w:rsidP="00334CBB">
      <w:pPr>
        <w:pStyle w:val="Funote"/>
      </w:pPr>
      <w:r>
        <w:rPr>
          <w:rStyle w:val="Funotenzeichen"/>
        </w:rPr>
        <w:footnoteRef/>
      </w:r>
      <w:r>
        <w:t xml:space="preserve"> Friedman, V.J., Rothman, J., Withers, B. (2012). </w:t>
      </w:r>
      <w:proofErr w:type="gramStart"/>
      <w:r>
        <w:t>The Power of W</w:t>
      </w:r>
      <w:r w:rsidRPr="00D95409">
        <w:t>hy.</w:t>
      </w:r>
      <w:proofErr w:type="gramEnd"/>
      <w:r w:rsidRPr="00D95409">
        <w:t xml:space="preserve"> </w:t>
      </w:r>
      <w:proofErr w:type="gramStart"/>
      <w:r>
        <w:t>In</w:t>
      </w:r>
      <w:r w:rsidRPr="00D95409">
        <w:t xml:space="preserve"> Rothman</w:t>
      </w:r>
      <w:r>
        <w:t>,</w:t>
      </w:r>
      <w:r w:rsidRPr="00D95409">
        <w:t xml:space="preserve"> J. (</w:t>
      </w:r>
      <w:r>
        <w:t>Ed</w:t>
      </w:r>
      <w:r w:rsidRPr="00D95409">
        <w:t>.)</w:t>
      </w:r>
      <w:r>
        <w:t>.</w:t>
      </w:r>
      <w:proofErr w:type="gramEnd"/>
      <w:r>
        <w:t xml:space="preserve"> </w:t>
      </w:r>
      <w:r w:rsidRPr="00423D4D">
        <w:t>From Identity-Based Conflict to Identity-Based Coop</w:t>
      </w:r>
      <w:r>
        <w:t xml:space="preserve">eration: The ARIA Approach in </w:t>
      </w:r>
      <w:r w:rsidRPr="00423D4D">
        <w:t>Theory and Practice</w:t>
      </w:r>
      <w:r>
        <w:t xml:space="preserve">. </w:t>
      </w:r>
      <w:r w:rsidRPr="006F3AD7">
        <w:t>New York: Springer</w:t>
      </w:r>
      <w:r>
        <w:t xml:space="preserve"> (21-33).</w:t>
      </w:r>
    </w:p>
    <w:p w:rsidR="00334CBB" w:rsidRPr="00ED35F7" w:rsidRDefault="00334CBB" w:rsidP="00334CBB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FA6" w:rsidRDefault="00E82184" w:rsidP="006D3E81"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904240</wp:posOffset>
              </wp:positionH>
              <wp:positionV relativeFrom="page">
                <wp:posOffset>368300</wp:posOffset>
              </wp:positionV>
              <wp:extent cx="5758180" cy="160655"/>
              <wp:effectExtent l="0" t="0" r="0" b="0"/>
              <wp:wrapNone/>
              <wp:docPr id="450" name="Textfeld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8180" cy="16065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6496" w:rsidRPr="00334CBB" w:rsidRDefault="009E6394" w:rsidP="00334CBB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  <w:rPr>
                              <w:rStyle w:val="hps"/>
                              <w:rFonts w:ascii="Arial" w:hAnsi="Arial" w:cs="Arial"/>
                              <w:sz w:val="22"/>
                              <w:szCs w:val="22"/>
                              <w:lang w:val="ru-RU"/>
                            </w:rPr>
                          </w:pPr>
                          <w:r>
                            <w:rPr>
                              <w:rStyle w:val="hps"/>
                              <w:rFonts w:ascii="Arial" w:hAnsi="Arial" w:cs="Arial"/>
                              <w:sz w:val="22"/>
                              <w:szCs w:val="22"/>
                              <w:lang w:val="ru-RU"/>
                            </w:rPr>
                            <w:t xml:space="preserve">Глава </w:t>
                          </w:r>
                          <w:r w:rsidR="00334CBB">
                            <w:rPr>
                              <w:rStyle w:val="hps"/>
                              <w:rFonts w:ascii="Arial" w:hAnsi="Arial" w:cs="Arial"/>
                              <w:sz w:val="22"/>
                              <w:szCs w:val="22"/>
                            </w:rPr>
                            <w:t>2</w:t>
                          </w:r>
                          <w:r w:rsidR="004B6496" w:rsidRPr="00334CBB">
                            <w:rPr>
                              <w:rStyle w:val="hps"/>
                              <w:rFonts w:ascii="Arial" w:hAnsi="Arial" w:cs="Arial"/>
                              <w:sz w:val="22"/>
                              <w:szCs w:val="22"/>
                              <w:lang w:val="ru-RU"/>
                            </w:rPr>
                            <w:t xml:space="preserve">: </w:t>
                          </w:r>
                          <w:r w:rsidRPr="009E6394">
                            <w:rPr>
                              <w:rStyle w:val="hps"/>
                              <w:rFonts w:ascii="Arial" w:hAnsi="Arial" w:cs="Arial"/>
                              <w:sz w:val="22"/>
                              <w:szCs w:val="22"/>
                              <w:lang w:val="ru-RU"/>
                            </w:rPr>
                            <w:t xml:space="preserve">Шаг 1 – </w:t>
                          </w:r>
                          <w:r w:rsidR="00334CBB" w:rsidRPr="00334CBB">
                            <w:rPr>
                              <w:rStyle w:val="hps"/>
                              <w:rFonts w:ascii="Arial" w:hAnsi="Arial" w:cs="Arial"/>
                              <w:sz w:val="22"/>
                              <w:szCs w:val="22"/>
                            </w:rPr>
                            <w:t>Содействие налаживанию контакта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3" o:spid="_x0000_s1091" type="#_x0000_t202" style="position:absolute;left:0;text-align:left;margin-left:71.2pt;margin-top:29pt;width:453.4pt;height:12.65pt;z-index:251660288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" o:allowincell="f" filled="f" stroked="f">
              <v:textbox style="mso-fit-shape-to-text:t" inset=",0,,0">
                <w:txbxContent>
                  <w:p w:rsidR="004B6496" w:rsidRPr="00334CBB" w:rsidRDefault="009E6394" w:rsidP="00334CBB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rStyle w:val="hps"/>
                        <w:rFonts w:ascii="Arial" w:hAnsi="Arial" w:cs="Arial"/>
                        <w:sz w:val="22"/>
                        <w:szCs w:val="22"/>
                        <w:lang w:val="ru-RU"/>
                      </w:rPr>
                    </w:pPr>
                    <w:r>
                      <w:rPr>
                        <w:rStyle w:val="hps"/>
                        <w:rFonts w:ascii="Arial" w:hAnsi="Arial" w:cs="Arial"/>
                        <w:sz w:val="22"/>
                        <w:szCs w:val="22"/>
                        <w:lang w:val="ru-RU"/>
                      </w:rPr>
                      <w:t xml:space="preserve">Глава </w:t>
                    </w:r>
                    <w:r w:rsidR="00334CBB">
                      <w:rPr>
                        <w:rStyle w:val="hps"/>
                        <w:rFonts w:ascii="Arial" w:hAnsi="Arial" w:cs="Arial"/>
                        <w:sz w:val="22"/>
                        <w:szCs w:val="22"/>
                      </w:rPr>
                      <w:t>2</w:t>
                    </w:r>
                    <w:r w:rsidR="004B6496" w:rsidRPr="00334CBB">
                      <w:rPr>
                        <w:rStyle w:val="hps"/>
                        <w:rFonts w:ascii="Arial" w:hAnsi="Arial" w:cs="Arial"/>
                        <w:sz w:val="22"/>
                        <w:szCs w:val="22"/>
                        <w:lang w:val="ru-RU"/>
                      </w:rPr>
                      <w:t xml:space="preserve">: </w:t>
                    </w:r>
                    <w:r w:rsidRPr="009E6394">
                      <w:rPr>
                        <w:rStyle w:val="hps"/>
                        <w:rFonts w:ascii="Arial" w:hAnsi="Arial" w:cs="Arial"/>
                        <w:sz w:val="22"/>
                        <w:szCs w:val="22"/>
                        <w:lang w:val="ru-RU"/>
                      </w:rPr>
                      <w:t xml:space="preserve">Шаг 1 – </w:t>
                    </w:r>
                    <w:r w:rsidR="00334CBB" w:rsidRPr="00334CBB">
                      <w:rPr>
                        <w:rStyle w:val="hps"/>
                        <w:rFonts w:ascii="Arial" w:hAnsi="Arial" w:cs="Arial"/>
                        <w:sz w:val="22"/>
                        <w:szCs w:val="22"/>
                      </w:rPr>
                      <w:t>Содействие налаживанию контакта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368300</wp:posOffset>
              </wp:positionV>
              <wp:extent cx="899795" cy="160655"/>
              <wp:effectExtent l="0" t="0" r="0" b="0"/>
              <wp:wrapNone/>
              <wp:docPr id="449" name="Textfeld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6065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extLst/>
                    </wps:spPr>
                    <wps:txbx>
                      <w:txbxContent>
                        <w:p w:rsidR="004B6496" w:rsidRPr="004B6496" w:rsidRDefault="004B6496">
                          <w:pPr>
                            <w:spacing w:after="0"/>
                            <w:jc w:val="right"/>
                            <w:rPr>
                              <w:color w:val="FFFFFF"/>
                            </w:rPr>
                          </w:pPr>
                          <w:r w:rsidRPr="004B6496">
                            <w:fldChar w:fldCharType="begin"/>
                          </w:r>
                          <w:r w:rsidRPr="004B6496">
                            <w:instrText>PAGE   \* MERGEFORMAT</w:instrText>
                          </w:r>
                          <w:r w:rsidRPr="004B6496">
                            <w:fldChar w:fldCharType="separate"/>
                          </w:r>
                          <w:r w:rsidR="006A3501" w:rsidRPr="006A3501">
                            <w:rPr>
                              <w:noProof/>
                              <w:color w:val="FFFFFF"/>
                            </w:rPr>
                            <w:t>6</w:t>
                          </w:r>
                          <w:r w:rsidRPr="004B6496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4" o:spid="_x0000_s1093" type="#_x0000_t202" style="position:absolute;left:0;text-align:left;margin-left:0;margin-top:29pt;width:70.85pt;height:12.65pt;z-index:251659264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" o:allowincell="f" fillcolor="#4f81bd" stroked="f">
              <v:textbox style="mso-fit-shape-to-text:t" inset=",0,,0">
                <w:txbxContent>
                  <w:p w:rsidR="004B6496" w:rsidRPr="004B6496" w:rsidRDefault="004B6496">
                    <w:pPr>
                      <w:spacing w:after="0"/>
                      <w:jc w:val="right"/>
                      <w:rPr>
                        <w:color w:val="FFFFFF"/>
                      </w:rPr>
                    </w:pPr>
                    <w:r w:rsidRPr="004B6496">
                      <w:fldChar w:fldCharType="begin"/>
                    </w:r>
                    <w:r w:rsidRPr="004B6496">
                      <w:instrText>PAGE   \* MERGEFORMAT</w:instrText>
                    </w:r>
                    <w:r w:rsidRPr="004B6496">
                      <w:fldChar w:fldCharType="separate"/>
                    </w:r>
                    <w:r w:rsidR="006A3501" w:rsidRPr="006A3501">
                      <w:rPr>
                        <w:noProof/>
                        <w:color w:val="FFFFFF"/>
                      </w:rPr>
                      <w:t>6</w:t>
                    </w:r>
                    <w:r w:rsidRPr="004B6496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FA6" w:rsidRDefault="00E82184" w:rsidP="00211B43">
    <w:pPr>
      <w:pStyle w:val="Kopfzeile"/>
      <w:ind w:right="-59"/>
      <w:rPr>
        <w:rFonts w:ascii="Arial" w:hAnsi="Arial" w:cs="Arial"/>
        <w:sz w:val="2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page">
                <wp:posOffset>899795</wp:posOffset>
              </wp:positionH>
              <wp:positionV relativeFrom="page">
                <wp:posOffset>368935</wp:posOffset>
              </wp:positionV>
              <wp:extent cx="5758180" cy="160655"/>
              <wp:effectExtent l="0" t="0" r="0" b="0"/>
              <wp:wrapNone/>
              <wp:docPr id="448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8180" cy="16065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3E81" w:rsidRDefault="00B511F5">
                          <w:pPr>
                            <w:spacing w:after="0"/>
                            <w:jc w:val="right"/>
                          </w:pPr>
                          <w:fldSimple w:instr=" STYLEREF  &quot;1&quot; ">
                            <w:r w:rsidR="006A3501">
                              <w:rPr>
                                <w:noProof/>
                              </w:rPr>
                              <w:t>Содействие налаживанию контакта</w:t>
                            </w:r>
                          </w:fldSimple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5" o:spid="_x0000_s1094" type="#_x0000_t202" style="position:absolute;margin-left:70.85pt;margin-top:29.05pt;width:453.4pt;height:12.65pt;z-index:25166336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" o:allowincell="f" filled="f" stroked="f">
              <v:textbox style="mso-fit-shape-to-text:t" inset=",0,,0">
                <w:txbxContent>
                  <w:p w:rsidR="006D3E81" w:rsidRDefault="00B511F5">
                    <w:pPr>
                      <w:spacing w:after="0"/>
                      <w:jc w:val="right"/>
                    </w:pPr>
                    <w:fldSimple w:instr=" STYLEREF  &quot;1&quot; ">
                      <w:r w:rsidR="006A3501">
                        <w:rPr>
                          <w:noProof/>
                        </w:rPr>
                        <w:t>Содействие налаживанию контакта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0" allowOverlap="1">
              <wp:simplePos x="0" y="0"/>
              <wp:positionH relativeFrom="page">
                <wp:posOffset>6660515</wp:posOffset>
              </wp:positionH>
              <wp:positionV relativeFrom="page">
                <wp:posOffset>368935</wp:posOffset>
              </wp:positionV>
              <wp:extent cx="899795" cy="160655"/>
              <wp:effectExtent l="0" t="0" r="0" b="0"/>
              <wp:wrapNone/>
              <wp:docPr id="31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6065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extLst/>
                    </wps:spPr>
                    <wps:txbx>
                      <w:txbxContent>
                        <w:p w:rsidR="006D3E81" w:rsidRPr="006D3E81" w:rsidRDefault="006D3E81">
                          <w:pPr>
                            <w:spacing w:after="0"/>
                            <w:rPr>
                              <w:color w:val="FFFFFF"/>
                            </w:rPr>
                          </w:pPr>
                          <w:r w:rsidRPr="006D3E81">
                            <w:fldChar w:fldCharType="begin"/>
                          </w:r>
                          <w:r w:rsidRPr="006D3E81">
                            <w:instrText>PAGE   \* MERGEFORMAT</w:instrText>
                          </w:r>
                          <w:r w:rsidRPr="006D3E81">
                            <w:fldChar w:fldCharType="separate"/>
                          </w:r>
                          <w:r w:rsidR="006A3501" w:rsidRPr="006A3501">
                            <w:rPr>
                              <w:noProof/>
                              <w:color w:val="FFFFFF"/>
                            </w:rPr>
                            <w:t>1</w:t>
                          </w:r>
                          <w:r w:rsidRPr="006D3E81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feld 476" o:spid="_x0000_s1095" type="#_x0000_t202" style="position:absolute;margin-left:524.45pt;margin-top:29.05pt;width:70.85pt;height:12.65pt;z-index:251662336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" o:allowincell="f" fillcolor="#4f81bd" stroked="f">
              <v:textbox style="mso-fit-shape-to-text:t" inset=",0,,0">
                <w:txbxContent>
                  <w:p w:rsidR="006D3E81" w:rsidRPr="006D3E81" w:rsidRDefault="006D3E81">
                    <w:pPr>
                      <w:spacing w:after="0"/>
                      <w:rPr>
                        <w:color w:val="FFFFFF"/>
                      </w:rPr>
                    </w:pPr>
                    <w:r w:rsidRPr="006D3E81">
                      <w:fldChar w:fldCharType="begin"/>
                    </w:r>
                    <w:r w:rsidRPr="006D3E81">
                      <w:instrText>PAGE   \* MERGEFORMAT</w:instrText>
                    </w:r>
                    <w:r w:rsidRPr="006D3E81">
                      <w:fldChar w:fldCharType="separate"/>
                    </w:r>
                    <w:r w:rsidR="006A3501" w:rsidRPr="006A3501">
                      <w:rPr>
                        <w:noProof/>
                        <w:color w:val="FFFFFF"/>
                      </w:rPr>
                      <w:t>1</w:t>
                    </w:r>
                    <w:r w:rsidRPr="006D3E81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68A" w:rsidRDefault="004C768A" w:rsidP="00211B43">
    <w:pPr>
      <w:pStyle w:val="Kopfzeile"/>
      <w:ind w:right="-59"/>
      <w:rPr>
        <w:rFonts w:ascii="Arial" w:hAnsi="Arial" w:cs="Arial"/>
        <w:sz w:val="2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7936" behindDoc="0" locked="0" layoutInCell="0" allowOverlap="1" wp14:anchorId="7CB910D4" wp14:editId="62C79118">
              <wp:simplePos x="0" y="0"/>
              <wp:positionH relativeFrom="page">
                <wp:posOffset>899795</wp:posOffset>
              </wp:positionH>
              <wp:positionV relativeFrom="page">
                <wp:posOffset>368935</wp:posOffset>
              </wp:positionV>
              <wp:extent cx="5758180" cy="160655"/>
              <wp:effectExtent l="0" t="0" r="0" b="0"/>
              <wp:wrapNone/>
              <wp:docPr id="22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8180" cy="16065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768A" w:rsidRDefault="004C768A" w:rsidP="009E66C7">
                          <w:pPr>
                            <w:spacing w:after="0"/>
                            <w:jc w:val="center"/>
                          </w:pPr>
                          <w:r w:rsidRPr="00ED28BE">
                            <w:rPr>
                              <w:rStyle w:val="hps"/>
                              <w:lang w:val="ru-RU"/>
                            </w:rPr>
                            <w:t>Упражнение на проверку рисков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5" type="#_x0000_t202" style="position:absolute;margin-left:70.85pt;margin-top:29.05pt;width:453.4pt;height:12.65pt;z-index:251687936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" o:allowincell="f" filled="f" stroked="f">
              <v:textbox style="mso-fit-shape-to-text:t" inset=",0,,0">
                <w:txbxContent>
                  <w:p w:rsidR="004C768A" w:rsidRDefault="004C768A" w:rsidP="009E66C7">
                    <w:pPr>
                      <w:spacing w:after="0"/>
                      <w:jc w:val="center"/>
                    </w:pPr>
                    <w:r w:rsidRPr="00ED28BE">
                      <w:rPr>
                        <w:rStyle w:val="hps"/>
                        <w:lang w:val="ru-RU"/>
                      </w:rPr>
                      <w:t>Упражнение на проверку рисков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6912" behindDoc="0" locked="0" layoutInCell="0" allowOverlap="1" wp14:anchorId="1D163E22" wp14:editId="795A4DDA">
              <wp:simplePos x="0" y="0"/>
              <wp:positionH relativeFrom="page">
                <wp:posOffset>6660515</wp:posOffset>
              </wp:positionH>
              <wp:positionV relativeFrom="page">
                <wp:posOffset>368935</wp:posOffset>
              </wp:positionV>
              <wp:extent cx="899795" cy="160655"/>
              <wp:effectExtent l="0" t="0" r="0" b="0"/>
              <wp:wrapNone/>
              <wp:docPr id="23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6065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extLst/>
                    </wps:spPr>
                    <wps:txbx>
                      <w:txbxContent>
                        <w:p w:rsidR="004C768A" w:rsidRPr="006D3E81" w:rsidRDefault="004C768A">
                          <w:pPr>
                            <w:spacing w:after="0"/>
                            <w:rPr>
                              <w:color w:val="FFFFFF"/>
                            </w:rPr>
                          </w:pPr>
                          <w:r w:rsidRPr="006D3E81">
                            <w:fldChar w:fldCharType="begin"/>
                          </w:r>
                          <w:r w:rsidRPr="006D3E81">
                            <w:instrText>PAGE   \* MERGEFORMAT</w:instrText>
                          </w:r>
                          <w:r w:rsidRPr="006D3E81">
                            <w:fldChar w:fldCharType="separate"/>
                          </w:r>
                          <w:r w:rsidR="006A3501" w:rsidRPr="006A3501">
                            <w:rPr>
                              <w:noProof/>
                              <w:color w:val="FFFFFF"/>
                            </w:rPr>
                            <w:t>5</w:t>
                          </w:r>
                          <w:r w:rsidRPr="006D3E81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7" type="#_x0000_t202" style="position:absolute;margin-left:524.45pt;margin-top:29.05pt;width:70.85pt;height:12.65pt;z-index:251686912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" o:allowincell="f" fillcolor="#4f81bd" stroked="f">
              <v:textbox style="mso-fit-shape-to-text:t" inset=",0,,0">
                <w:txbxContent>
                  <w:p w:rsidR="004C768A" w:rsidRPr="006D3E81" w:rsidRDefault="004C768A">
                    <w:pPr>
                      <w:spacing w:after="0"/>
                      <w:rPr>
                        <w:color w:val="FFFFFF"/>
                      </w:rPr>
                    </w:pPr>
                    <w:r w:rsidRPr="006D3E81">
                      <w:fldChar w:fldCharType="begin"/>
                    </w:r>
                    <w:r w:rsidRPr="006D3E81">
                      <w:instrText>PAGE   \* MERGEFORMAT</w:instrText>
                    </w:r>
                    <w:r w:rsidRPr="006D3E81">
                      <w:fldChar w:fldCharType="separate"/>
                    </w:r>
                    <w:r w:rsidR="006A3501" w:rsidRPr="006A3501">
                      <w:rPr>
                        <w:noProof/>
                        <w:color w:val="FFFFFF"/>
                      </w:rPr>
                      <w:t>5</w:t>
                    </w:r>
                    <w:r w:rsidRPr="006D3E81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BB" w:rsidRDefault="00334CBB" w:rsidP="00211B43">
    <w:pPr>
      <w:pStyle w:val="Kopfzeile"/>
      <w:ind w:right="-59"/>
      <w:rPr>
        <w:rFonts w:ascii="Arial" w:hAnsi="Arial" w:cs="Arial"/>
        <w:sz w:val="2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91008" behindDoc="0" locked="0" layoutInCell="0" allowOverlap="1" wp14:anchorId="1869AA8B" wp14:editId="28C06433">
              <wp:simplePos x="0" y="0"/>
              <wp:positionH relativeFrom="page">
                <wp:posOffset>899795</wp:posOffset>
              </wp:positionH>
              <wp:positionV relativeFrom="page">
                <wp:posOffset>368935</wp:posOffset>
              </wp:positionV>
              <wp:extent cx="5758180" cy="160655"/>
              <wp:effectExtent l="0" t="0" r="0" b="0"/>
              <wp:wrapNone/>
              <wp:docPr id="478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8180" cy="16065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4CBB" w:rsidRDefault="00334CBB" w:rsidP="009E66C7">
                          <w:pPr>
                            <w:spacing w:after="0"/>
                            <w:jc w:val="center"/>
                          </w:pPr>
                          <w:r w:rsidRPr="00EE799E">
                            <w:rPr>
                              <w:lang w:val="ru-RU"/>
                            </w:rPr>
                            <w:t>Декатегоризация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7" type="#_x0000_t202" style="position:absolute;margin-left:70.85pt;margin-top:29.05pt;width:453.4pt;height:12.65pt;z-index:251691008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" o:allowincell="f" filled="f" stroked="f">
              <v:textbox style="mso-fit-shape-to-text:t" inset=",0,,0">
                <w:txbxContent>
                  <w:p w:rsidR="00334CBB" w:rsidRDefault="00334CBB" w:rsidP="009E66C7">
                    <w:pPr>
                      <w:spacing w:after="0"/>
                      <w:jc w:val="center"/>
                    </w:pPr>
                    <w:r w:rsidRPr="00EE799E">
                      <w:rPr>
                        <w:lang w:val="ru-RU"/>
                      </w:rPr>
                      <w:t>Декатегоризация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9984" behindDoc="0" locked="0" layoutInCell="0" allowOverlap="1" wp14:anchorId="77D0B9DD" wp14:editId="1D773C1D">
              <wp:simplePos x="0" y="0"/>
              <wp:positionH relativeFrom="page">
                <wp:posOffset>6660515</wp:posOffset>
              </wp:positionH>
              <wp:positionV relativeFrom="page">
                <wp:posOffset>368935</wp:posOffset>
              </wp:positionV>
              <wp:extent cx="899795" cy="160655"/>
              <wp:effectExtent l="0" t="0" r="0" b="0"/>
              <wp:wrapNone/>
              <wp:docPr id="479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6065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extLst/>
                    </wps:spPr>
                    <wps:txbx>
                      <w:txbxContent>
                        <w:p w:rsidR="00334CBB" w:rsidRPr="006D3E81" w:rsidRDefault="00334CBB">
                          <w:pPr>
                            <w:spacing w:after="0"/>
                            <w:rPr>
                              <w:color w:val="FFFFFF"/>
                            </w:rPr>
                          </w:pPr>
                          <w:r w:rsidRPr="006D3E81">
                            <w:fldChar w:fldCharType="begin"/>
                          </w:r>
                          <w:r w:rsidRPr="006D3E81">
                            <w:instrText>PAGE   \* MERGEFORMAT</w:instrText>
                          </w:r>
                          <w:r w:rsidRPr="006D3E81">
                            <w:fldChar w:fldCharType="separate"/>
                          </w:r>
                          <w:r w:rsidR="006A3501" w:rsidRPr="006A3501">
                            <w:rPr>
                              <w:noProof/>
                              <w:color w:val="FFFFFF"/>
                            </w:rPr>
                            <w:t>7</w:t>
                          </w:r>
                          <w:r w:rsidRPr="006D3E81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9" type="#_x0000_t202" style="position:absolute;margin-left:524.45pt;margin-top:29.05pt;width:70.85pt;height:12.65pt;z-index:251689984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" o:allowincell="f" fillcolor="#4f81bd" stroked="f">
              <v:textbox style="mso-fit-shape-to-text:t" inset=",0,,0">
                <w:txbxContent>
                  <w:p w:rsidR="00334CBB" w:rsidRPr="006D3E81" w:rsidRDefault="00334CBB">
                    <w:pPr>
                      <w:spacing w:after="0"/>
                      <w:rPr>
                        <w:color w:val="FFFFFF"/>
                      </w:rPr>
                    </w:pPr>
                    <w:r w:rsidRPr="006D3E81">
                      <w:fldChar w:fldCharType="begin"/>
                    </w:r>
                    <w:r w:rsidRPr="006D3E81">
                      <w:instrText>PAGE   \* MERGEFORMAT</w:instrText>
                    </w:r>
                    <w:r w:rsidRPr="006D3E81">
                      <w:fldChar w:fldCharType="separate"/>
                    </w:r>
                    <w:r w:rsidR="006A3501" w:rsidRPr="006A3501">
                      <w:rPr>
                        <w:noProof/>
                        <w:color w:val="FFFFFF"/>
                      </w:rPr>
                      <w:t>7</w:t>
                    </w:r>
                    <w:r w:rsidRPr="006D3E81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BB" w:rsidRDefault="00334CBB" w:rsidP="00211B43">
    <w:pPr>
      <w:pStyle w:val="Kopfzeile"/>
      <w:ind w:right="-59"/>
      <w:rPr>
        <w:rFonts w:ascii="Arial" w:hAnsi="Arial" w:cs="Arial"/>
        <w:sz w:val="2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94080" behindDoc="0" locked="0" layoutInCell="0" allowOverlap="1" wp14:anchorId="0249DC83" wp14:editId="669D3500">
              <wp:simplePos x="0" y="0"/>
              <wp:positionH relativeFrom="page">
                <wp:posOffset>899795</wp:posOffset>
              </wp:positionH>
              <wp:positionV relativeFrom="page">
                <wp:posOffset>368935</wp:posOffset>
              </wp:positionV>
              <wp:extent cx="5758180" cy="160655"/>
              <wp:effectExtent l="0" t="0" r="0" b="0"/>
              <wp:wrapNone/>
              <wp:docPr id="224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8180" cy="16065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4CBB" w:rsidRDefault="00334CBB" w:rsidP="009E66C7">
                          <w:pPr>
                            <w:spacing w:after="0"/>
                            <w:jc w:val="center"/>
                          </w:pPr>
                          <w:r w:rsidRPr="00EE799E">
                            <w:rPr>
                              <w:lang w:val="ru-RU"/>
                            </w:rPr>
                            <w:t>Личный опыт: История, скрывающаяся за сердечными делами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9" type="#_x0000_t202" style="position:absolute;margin-left:70.85pt;margin-top:29.05pt;width:453.4pt;height:12.65pt;z-index:25169408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" o:allowincell="f" filled="f" stroked="f">
              <v:textbox style="mso-fit-shape-to-text:t" inset=",0,,0">
                <w:txbxContent>
                  <w:p w:rsidR="00334CBB" w:rsidRDefault="00334CBB" w:rsidP="009E66C7">
                    <w:pPr>
                      <w:spacing w:after="0"/>
                      <w:jc w:val="center"/>
                    </w:pPr>
                    <w:r w:rsidRPr="00EE799E">
                      <w:rPr>
                        <w:lang w:val="ru-RU"/>
                      </w:rPr>
                      <w:t>Личный опыт: История, скрывающаяся за сердечными делами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93056" behindDoc="0" locked="0" layoutInCell="0" allowOverlap="1" wp14:anchorId="38072FAC" wp14:editId="06BCAED5">
              <wp:simplePos x="0" y="0"/>
              <wp:positionH relativeFrom="page">
                <wp:posOffset>6660515</wp:posOffset>
              </wp:positionH>
              <wp:positionV relativeFrom="page">
                <wp:posOffset>368935</wp:posOffset>
              </wp:positionV>
              <wp:extent cx="899795" cy="160655"/>
              <wp:effectExtent l="0" t="0" r="0" b="0"/>
              <wp:wrapNone/>
              <wp:docPr id="225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6065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extLst/>
                    </wps:spPr>
                    <wps:txbx>
                      <w:txbxContent>
                        <w:p w:rsidR="00334CBB" w:rsidRPr="006D3E81" w:rsidRDefault="00334CBB">
                          <w:pPr>
                            <w:spacing w:after="0"/>
                            <w:rPr>
                              <w:color w:val="FFFFFF"/>
                            </w:rPr>
                          </w:pPr>
                          <w:r w:rsidRPr="006D3E81">
                            <w:fldChar w:fldCharType="begin"/>
                          </w:r>
                          <w:r w:rsidRPr="006D3E81">
                            <w:instrText>PAGE   \* MERGEFORMAT</w:instrText>
                          </w:r>
                          <w:r w:rsidRPr="006D3E81">
                            <w:fldChar w:fldCharType="separate"/>
                          </w:r>
                          <w:r w:rsidR="006A3501" w:rsidRPr="006A3501">
                            <w:rPr>
                              <w:noProof/>
                              <w:color w:val="FFFFFF"/>
                            </w:rPr>
                            <w:t>9</w:t>
                          </w:r>
                          <w:r w:rsidRPr="006D3E81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1" type="#_x0000_t202" style="position:absolute;margin-left:524.45pt;margin-top:29.05pt;width:70.85pt;height:12.65pt;z-index:251693056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" o:allowincell="f" fillcolor="#4f81bd" stroked="f">
              <v:textbox style="mso-fit-shape-to-text:t" inset=",0,,0">
                <w:txbxContent>
                  <w:p w:rsidR="00334CBB" w:rsidRPr="006D3E81" w:rsidRDefault="00334CBB">
                    <w:pPr>
                      <w:spacing w:after="0"/>
                      <w:rPr>
                        <w:color w:val="FFFFFF"/>
                      </w:rPr>
                    </w:pPr>
                    <w:r w:rsidRPr="006D3E81">
                      <w:fldChar w:fldCharType="begin"/>
                    </w:r>
                    <w:r w:rsidRPr="006D3E81">
                      <w:instrText>PAGE   \* MERGEFORMAT</w:instrText>
                    </w:r>
                    <w:r w:rsidRPr="006D3E81">
                      <w:fldChar w:fldCharType="separate"/>
                    </w:r>
                    <w:r w:rsidR="006A3501" w:rsidRPr="006A3501">
                      <w:rPr>
                        <w:noProof/>
                        <w:color w:val="FFFFFF"/>
                      </w:rPr>
                      <w:t>9</w:t>
                    </w:r>
                    <w:r w:rsidRPr="006D3E81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BB" w:rsidRDefault="00334CBB" w:rsidP="00211B43">
    <w:pPr>
      <w:pStyle w:val="Kopfzeile"/>
      <w:ind w:right="-59"/>
      <w:rPr>
        <w:rFonts w:ascii="Arial" w:hAnsi="Arial" w:cs="Arial"/>
        <w:sz w:val="2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97152" behindDoc="0" locked="0" layoutInCell="0" allowOverlap="1" wp14:anchorId="0F8BD096" wp14:editId="01CDCE9B">
              <wp:simplePos x="0" y="0"/>
              <wp:positionH relativeFrom="page">
                <wp:posOffset>899795</wp:posOffset>
              </wp:positionH>
              <wp:positionV relativeFrom="page">
                <wp:posOffset>368935</wp:posOffset>
              </wp:positionV>
              <wp:extent cx="5758180" cy="160655"/>
              <wp:effectExtent l="0" t="0" r="0" b="0"/>
              <wp:wrapNone/>
              <wp:docPr id="226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8180" cy="16065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4CBB" w:rsidRDefault="00334CBB" w:rsidP="009E66C7">
                          <w:pPr>
                            <w:spacing w:after="0"/>
                            <w:jc w:val="center"/>
                          </w:pPr>
                          <w:r w:rsidRPr="00EE799E">
                            <w:rPr>
                              <w:lang w:val="ru-RU"/>
                            </w:rPr>
                            <w:t>Рекомендуемы нормы сотрудничества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1" type="#_x0000_t202" style="position:absolute;margin-left:70.85pt;margin-top:29.05pt;width:453.4pt;height:12.65pt;z-index:251697152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" o:allowincell="f" filled="f" stroked="f">
              <v:textbox style="mso-fit-shape-to-text:t" inset=",0,,0">
                <w:txbxContent>
                  <w:p w:rsidR="00334CBB" w:rsidRDefault="00334CBB" w:rsidP="009E66C7">
                    <w:pPr>
                      <w:spacing w:after="0"/>
                      <w:jc w:val="center"/>
                    </w:pPr>
                    <w:r w:rsidRPr="00EE799E">
                      <w:rPr>
                        <w:lang w:val="ru-RU"/>
                      </w:rPr>
                      <w:t>Рекомендуемы нормы сотрудничества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96128" behindDoc="0" locked="0" layoutInCell="0" allowOverlap="1" wp14:anchorId="4F7BC80E" wp14:editId="5AB6A052">
              <wp:simplePos x="0" y="0"/>
              <wp:positionH relativeFrom="page">
                <wp:posOffset>6660515</wp:posOffset>
              </wp:positionH>
              <wp:positionV relativeFrom="page">
                <wp:posOffset>368935</wp:posOffset>
              </wp:positionV>
              <wp:extent cx="899795" cy="160655"/>
              <wp:effectExtent l="0" t="0" r="0" b="0"/>
              <wp:wrapNone/>
              <wp:docPr id="227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6065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extLst/>
                    </wps:spPr>
                    <wps:txbx>
                      <w:txbxContent>
                        <w:p w:rsidR="00334CBB" w:rsidRPr="006D3E81" w:rsidRDefault="00334CBB">
                          <w:pPr>
                            <w:spacing w:after="0"/>
                            <w:rPr>
                              <w:color w:val="FFFFFF"/>
                            </w:rPr>
                          </w:pPr>
                          <w:r w:rsidRPr="006D3E81">
                            <w:fldChar w:fldCharType="begin"/>
                          </w:r>
                          <w:r w:rsidRPr="006D3E81">
                            <w:instrText>PAGE   \* MERGEFORMAT</w:instrText>
                          </w:r>
                          <w:r w:rsidRPr="006D3E81">
                            <w:fldChar w:fldCharType="separate"/>
                          </w:r>
                          <w:r w:rsidR="006A3501" w:rsidRPr="006A3501">
                            <w:rPr>
                              <w:noProof/>
                              <w:color w:val="FFFFFF"/>
                            </w:rPr>
                            <w:t>11</w:t>
                          </w:r>
                          <w:r w:rsidRPr="006D3E81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3" type="#_x0000_t202" style="position:absolute;margin-left:524.45pt;margin-top:29.05pt;width:70.85pt;height:12.65pt;z-index:251696128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" o:allowincell="f" fillcolor="#4f81bd" stroked="f">
              <v:textbox style="mso-fit-shape-to-text:t" inset=",0,,0">
                <w:txbxContent>
                  <w:p w:rsidR="00334CBB" w:rsidRPr="006D3E81" w:rsidRDefault="00334CBB">
                    <w:pPr>
                      <w:spacing w:after="0"/>
                      <w:rPr>
                        <w:color w:val="FFFFFF"/>
                      </w:rPr>
                    </w:pPr>
                    <w:r w:rsidRPr="006D3E81">
                      <w:fldChar w:fldCharType="begin"/>
                    </w:r>
                    <w:r w:rsidRPr="006D3E81">
                      <w:instrText>PAGE   \* MERGEFORMAT</w:instrText>
                    </w:r>
                    <w:r w:rsidRPr="006D3E81">
                      <w:fldChar w:fldCharType="separate"/>
                    </w:r>
                    <w:r w:rsidR="006A3501" w:rsidRPr="006A3501">
                      <w:rPr>
                        <w:noProof/>
                        <w:color w:val="FFFFFF"/>
                      </w:rPr>
                      <w:t>11</w:t>
                    </w:r>
                    <w:r w:rsidRPr="006D3E81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BB" w:rsidRDefault="00334CBB" w:rsidP="00211B43">
    <w:pPr>
      <w:pStyle w:val="Kopfzeile"/>
      <w:ind w:right="-59"/>
      <w:rPr>
        <w:rFonts w:ascii="Arial" w:hAnsi="Arial" w:cs="Arial"/>
        <w:sz w:val="2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700224" behindDoc="0" locked="0" layoutInCell="0" allowOverlap="1" wp14:anchorId="73D5D8EB" wp14:editId="6DEFA65B">
              <wp:simplePos x="0" y="0"/>
              <wp:positionH relativeFrom="page">
                <wp:posOffset>899795</wp:posOffset>
              </wp:positionH>
              <wp:positionV relativeFrom="page">
                <wp:posOffset>368935</wp:posOffset>
              </wp:positionV>
              <wp:extent cx="5758180" cy="160655"/>
              <wp:effectExtent l="0" t="0" r="0" b="0"/>
              <wp:wrapNone/>
              <wp:docPr id="228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8180" cy="16065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4CBB" w:rsidRDefault="00334CBB" w:rsidP="009E66C7">
                          <w:pPr>
                            <w:spacing w:after="0"/>
                            <w:jc w:val="center"/>
                          </w:pPr>
                          <w:r>
                            <w:rPr>
                              <w:lang w:val="ru-RU"/>
                            </w:rPr>
                            <w:t>Н</w:t>
                          </w:r>
                          <w:r w:rsidRPr="00EE799E">
                            <w:rPr>
                              <w:lang w:val="ru-RU"/>
                            </w:rPr>
                            <w:t xml:space="preserve">адежды и </w:t>
                          </w:r>
                          <w:r>
                            <w:rPr>
                              <w:lang w:val="ru-RU"/>
                            </w:rPr>
                            <w:t>волнующие вопросы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3" type="#_x0000_t202" style="position:absolute;margin-left:70.85pt;margin-top:29.05pt;width:453.4pt;height:12.65pt;z-index:251700224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" o:allowincell="f" filled="f" stroked="f">
              <v:textbox style="mso-fit-shape-to-text:t" inset=",0,,0">
                <w:txbxContent>
                  <w:p w:rsidR="00334CBB" w:rsidRDefault="00334CBB" w:rsidP="009E66C7">
                    <w:pPr>
                      <w:spacing w:after="0"/>
                      <w:jc w:val="center"/>
                    </w:pPr>
                    <w:r>
                      <w:rPr>
                        <w:lang w:val="ru-RU"/>
                      </w:rPr>
                      <w:t>Н</w:t>
                    </w:r>
                    <w:r w:rsidRPr="00EE799E">
                      <w:rPr>
                        <w:lang w:val="ru-RU"/>
                      </w:rPr>
                      <w:t xml:space="preserve">адежды и </w:t>
                    </w:r>
                    <w:r>
                      <w:rPr>
                        <w:lang w:val="ru-RU"/>
                      </w:rPr>
                      <w:t>волнующие вопросы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99200" behindDoc="0" locked="0" layoutInCell="0" allowOverlap="1" wp14:anchorId="1DCDDBFC" wp14:editId="7D7D0DD0">
              <wp:simplePos x="0" y="0"/>
              <wp:positionH relativeFrom="page">
                <wp:posOffset>6660515</wp:posOffset>
              </wp:positionH>
              <wp:positionV relativeFrom="page">
                <wp:posOffset>368935</wp:posOffset>
              </wp:positionV>
              <wp:extent cx="899795" cy="160655"/>
              <wp:effectExtent l="0" t="0" r="0" b="0"/>
              <wp:wrapNone/>
              <wp:docPr id="229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6065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extLst/>
                    </wps:spPr>
                    <wps:txbx>
                      <w:txbxContent>
                        <w:p w:rsidR="00334CBB" w:rsidRPr="006D3E81" w:rsidRDefault="00334CBB">
                          <w:pPr>
                            <w:spacing w:after="0"/>
                            <w:rPr>
                              <w:color w:val="FFFFFF"/>
                            </w:rPr>
                          </w:pPr>
                          <w:r w:rsidRPr="006D3E81">
                            <w:fldChar w:fldCharType="begin"/>
                          </w:r>
                          <w:r w:rsidRPr="006D3E81">
                            <w:instrText>PAGE   \* MERGEFORMAT</w:instrText>
                          </w:r>
                          <w:r w:rsidRPr="006D3E81">
                            <w:fldChar w:fldCharType="separate"/>
                          </w:r>
                          <w:r w:rsidR="006A3501" w:rsidRPr="006A3501">
                            <w:rPr>
                              <w:noProof/>
                              <w:color w:val="FFFFFF"/>
                            </w:rPr>
                            <w:t>13</w:t>
                          </w:r>
                          <w:r w:rsidRPr="006D3E81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5" type="#_x0000_t202" style="position:absolute;margin-left:524.45pt;margin-top:29.05pt;width:70.85pt;height:12.65pt;z-index:25169920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" o:allowincell="f" fillcolor="#4f81bd" stroked="f">
              <v:textbox style="mso-fit-shape-to-text:t" inset=",0,,0">
                <w:txbxContent>
                  <w:p w:rsidR="00334CBB" w:rsidRPr="006D3E81" w:rsidRDefault="00334CBB">
                    <w:pPr>
                      <w:spacing w:after="0"/>
                      <w:rPr>
                        <w:color w:val="FFFFFF"/>
                      </w:rPr>
                    </w:pPr>
                    <w:r w:rsidRPr="006D3E81">
                      <w:fldChar w:fldCharType="begin"/>
                    </w:r>
                    <w:r w:rsidRPr="006D3E81">
                      <w:instrText>PAGE   \* MERGEFORMAT</w:instrText>
                    </w:r>
                    <w:r w:rsidRPr="006D3E81">
                      <w:fldChar w:fldCharType="separate"/>
                    </w:r>
                    <w:r w:rsidR="006A3501" w:rsidRPr="006A3501">
                      <w:rPr>
                        <w:noProof/>
                        <w:color w:val="FFFFFF"/>
                      </w:rPr>
                      <w:t>13</w:t>
                    </w:r>
                    <w:r w:rsidRPr="006D3E81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92A382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heSans UHH" w:hAnsi="TheSans UHH" w:cs="TheSans UHH"/>
        <w:lang w:val="de-DE"/>
      </w:r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·"/>
      <w:lvlJc w:val="left"/>
      <w:pPr>
        <w:tabs>
          <w:tab w:val="num" w:pos="0"/>
        </w:tabs>
        <w:ind w:left="720" w:hanging="360"/>
      </w:pPr>
      <w:rPr>
        <w:rFonts w:ascii="TheSans UHH" w:hAnsi="TheSans UHH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Wingdings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Wingdings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06"/>
    <w:multiLevelType w:val="multilevel"/>
    <w:tmpl w:val="00000006"/>
    <w:name w:val="WW8Num6"/>
    <w:lvl w:ilvl="0">
      <w:start w:val="4"/>
      <w:numFmt w:val="decimal"/>
      <w:lvlText w:val="%1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bullet"/>
      <w:lvlText w:val="·"/>
      <w:lvlJc w:val="left"/>
      <w:pPr>
        <w:tabs>
          <w:tab w:val="num" w:pos="0"/>
        </w:tabs>
        <w:ind w:left="720" w:hanging="360"/>
      </w:pPr>
      <w:rPr>
        <w:rFonts w:ascii="TheSans UHH" w:hAnsi="TheSans UHH" w:cs="TheSans UHH"/>
        <w:lang w:val="de-DE"/>
      </w:rPr>
    </w:lvl>
  </w:abstractNum>
  <w:abstractNum w:abstractNumId="8">
    <w:nsid w:val="00000008"/>
    <w:multiLevelType w:val="multilevel"/>
    <w:tmpl w:val="00000008"/>
    <w:name w:val="WW8Num8"/>
    <w:lvl w:ilvl="0">
      <w:start w:val="2"/>
      <w:numFmt w:val="decimal"/>
      <w:lvlText w:val="%1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9">
    <w:nsid w:val="00000009"/>
    <w:multiLevelType w:val="singleLevel"/>
    <w:tmpl w:val="00000009"/>
    <w:name w:val="WW8Num9"/>
    <w:lvl w:ilvl="0">
      <w:start w:val="1"/>
      <w:numFmt w:val="bullet"/>
      <w:lvlText w:val="·"/>
      <w:lvlJc w:val="left"/>
      <w:pPr>
        <w:tabs>
          <w:tab w:val="num" w:pos="0"/>
        </w:tabs>
        <w:ind w:left="720" w:hanging="360"/>
      </w:pPr>
      <w:rPr>
        <w:rFonts w:ascii="TheSans UHH" w:hAnsi="TheSans UHH"/>
      </w:rPr>
    </w:lvl>
  </w:abstractNum>
  <w:abstractNum w:abstractNumId="10">
    <w:nsid w:val="0000000A"/>
    <w:multiLevelType w:val="multilevel"/>
    <w:tmpl w:val="0000000A"/>
    <w:name w:val="WW8Num10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TheSans UHH" w:hAnsi="TheSans UHH" w:cs="TheSans UHH"/>
        <w:lang w:val="de-D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</w:abstractNum>
  <w:abstractNum w:abstractNumId="12">
    <w:nsid w:val="0000000C"/>
    <w:multiLevelType w:val="multilevel"/>
    <w:tmpl w:val="0000000C"/>
    <w:name w:val="WW8Num12"/>
    <w:lvl w:ilvl="0">
      <w:start w:val="1"/>
      <w:numFmt w:val="decimal"/>
      <w:lvlText w:val="%1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0000000D"/>
    <w:multiLevelType w:val="multilevel"/>
    <w:tmpl w:val="0000000D"/>
    <w:name w:val="WW8Num13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heSans UHH" w:hAnsi="TheSans UHH" w:cs="TheSans UHH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>
    <w:nsid w:val="0ACC5718"/>
    <w:multiLevelType w:val="hybridMultilevel"/>
    <w:tmpl w:val="A79A6AA6"/>
    <w:lvl w:ilvl="0" w:tplc="25E077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CA69AD"/>
    <w:multiLevelType w:val="hybridMultilevel"/>
    <w:tmpl w:val="B732A83E"/>
    <w:lvl w:ilvl="0" w:tplc="CF384A4E">
      <w:start w:val="1"/>
      <w:numFmt w:val="bullet"/>
      <w:lvlText w:val="·"/>
      <w:lvlJc w:val="left"/>
      <w:pPr>
        <w:ind w:left="862" w:hanging="360"/>
      </w:pPr>
      <w:rPr>
        <w:rFonts w:ascii="TheSans UHH" w:hAnsi="TheSans UHH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27023491"/>
    <w:multiLevelType w:val="hybridMultilevel"/>
    <w:tmpl w:val="965005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154EEA"/>
    <w:multiLevelType w:val="multilevel"/>
    <w:tmpl w:val="1FD0D08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323C709C"/>
    <w:multiLevelType w:val="hybridMultilevel"/>
    <w:tmpl w:val="A2FC05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F9189D56">
      <w:numFmt w:val="bullet"/>
      <w:lvlText w:val="-"/>
      <w:lvlJc w:val="left"/>
      <w:pPr>
        <w:ind w:left="2340" w:hanging="360"/>
      </w:pPr>
      <w:rPr>
        <w:rFonts w:ascii="Arial" w:eastAsia="Calibr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5F5644"/>
    <w:multiLevelType w:val="hybridMultilevel"/>
    <w:tmpl w:val="58A4F3D2"/>
    <w:lvl w:ilvl="0" w:tplc="CF384A4E">
      <w:start w:val="1"/>
      <w:numFmt w:val="bullet"/>
      <w:lvlText w:val="·"/>
      <w:lvlJc w:val="left"/>
      <w:pPr>
        <w:ind w:left="720" w:hanging="360"/>
      </w:pPr>
      <w:rPr>
        <w:rFonts w:ascii="TheSans UHH" w:hAnsi="TheSans UHH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466DD7"/>
    <w:multiLevelType w:val="hybridMultilevel"/>
    <w:tmpl w:val="EF1A7FAC"/>
    <w:lvl w:ilvl="0" w:tplc="CF384A4E">
      <w:start w:val="1"/>
      <w:numFmt w:val="bullet"/>
      <w:lvlText w:val="·"/>
      <w:lvlJc w:val="left"/>
      <w:pPr>
        <w:ind w:left="1287" w:hanging="360"/>
      </w:pPr>
      <w:rPr>
        <w:rFonts w:ascii="TheSans UHH" w:hAnsi="TheSans UHH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A20149D"/>
    <w:multiLevelType w:val="hybridMultilevel"/>
    <w:tmpl w:val="BB8A1F32"/>
    <w:lvl w:ilvl="0" w:tplc="740EBF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8E3ECE"/>
    <w:multiLevelType w:val="hybridMultilevel"/>
    <w:tmpl w:val="4008D084"/>
    <w:lvl w:ilvl="0" w:tplc="CF384A4E">
      <w:start w:val="1"/>
      <w:numFmt w:val="bullet"/>
      <w:lvlText w:val="·"/>
      <w:lvlJc w:val="left"/>
      <w:pPr>
        <w:ind w:left="720" w:hanging="360"/>
      </w:pPr>
      <w:rPr>
        <w:rFonts w:ascii="TheSans UHH" w:hAnsi="TheSans UHH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F26941"/>
    <w:multiLevelType w:val="hybridMultilevel"/>
    <w:tmpl w:val="4E14A5B2"/>
    <w:lvl w:ilvl="0" w:tplc="CF384A4E">
      <w:start w:val="1"/>
      <w:numFmt w:val="bullet"/>
      <w:lvlText w:val="·"/>
      <w:lvlJc w:val="left"/>
      <w:pPr>
        <w:ind w:left="720" w:hanging="360"/>
      </w:pPr>
      <w:rPr>
        <w:rFonts w:ascii="TheSans UHH" w:hAnsi="TheSans UHH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FD682A"/>
    <w:multiLevelType w:val="hybridMultilevel"/>
    <w:tmpl w:val="CECC1DEE"/>
    <w:lvl w:ilvl="0" w:tplc="740EBF2E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B537DC"/>
    <w:multiLevelType w:val="hybridMultilevel"/>
    <w:tmpl w:val="10141E9C"/>
    <w:lvl w:ilvl="0" w:tplc="8F507CD8">
      <w:start w:val="1"/>
      <w:numFmt w:val="decimal"/>
      <w:pStyle w:val="berschrift4"/>
      <w:lvlText w:val="(%1)"/>
      <w:lvlJc w:val="left"/>
      <w:pPr>
        <w:ind w:left="720" w:hanging="36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E94AF7"/>
    <w:multiLevelType w:val="hybridMultilevel"/>
    <w:tmpl w:val="53066DE0"/>
    <w:lvl w:ilvl="0" w:tplc="CF384A4E">
      <w:start w:val="1"/>
      <w:numFmt w:val="bullet"/>
      <w:lvlText w:val="·"/>
      <w:lvlJc w:val="left"/>
      <w:pPr>
        <w:ind w:left="720" w:hanging="360"/>
      </w:pPr>
      <w:rPr>
        <w:rFonts w:ascii="TheSans UHH" w:hAnsi="TheSans UHH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A1633D"/>
    <w:multiLevelType w:val="multilevel"/>
    <w:tmpl w:val="0000763E"/>
    <w:lvl w:ilvl="0">
      <w:start w:val="3"/>
      <w:numFmt w:val="decimal"/>
      <w:pStyle w:val="berschrift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berschrift2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>
    <w:nsid w:val="6F7705B7"/>
    <w:multiLevelType w:val="hybridMultilevel"/>
    <w:tmpl w:val="86ECAE30"/>
    <w:lvl w:ilvl="0" w:tplc="3DD8FF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E1593A"/>
    <w:multiLevelType w:val="hybridMultilevel"/>
    <w:tmpl w:val="BBAC5D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4C1EA4"/>
    <w:multiLevelType w:val="hybridMultilevel"/>
    <w:tmpl w:val="4308D510"/>
    <w:lvl w:ilvl="0" w:tplc="1E6ED2F0">
      <w:start w:val="1"/>
      <w:numFmt w:val="decimal"/>
      <w:pStyle w:val="Literatur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6"/>
  </w:num>
  <w:num w:numId="3">
    <w:abstractNumId w:val="14"/>
  </w:num>
  <w:num w:numId="4">
    <w:abstractNumId w:val="17"/>
  </w:num>
  <w:num w:numId="5">
    <w:abstractNumId w:val="27"/>
  </w:num>
  <w:num w:numId="6">
    <w:abstractNumId w:val="22"/>
  </w:num>
  <w:num w:numId="7">
    <w:abstractNumId w:val="25"/>
    <w:lvlOverride w:ilvl="0">
      <w:startOverride w:val="1"/>
    </w:lvlOverride>
  </w:num>
  <w:num w:numId="8">
    <w:abstractNumId w:val="30"/>
  </w:num>
  <w:num w:numId="9">
    <w:abstractNumId w:val="3"/>
  </w:num>
  <w:num w:numId="10">
    <w:abstractNumId w:val="25"/>
  </w:num>
  <w:num w:numId="11">
    <w:abstractNumId w:val="0"/>
  </w:num>
  <w:num w:numId="12">
    <w:abstractNumId w:val="1"/>
  </w:num>
  <w:num w:numId="13">
    <w:abstractNumId w:val="2"/>
  </w:num>
  <w:num w:numId="14">
    <w:abstractNumId w:val="4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0"/>
  </w:num>
  <w:num w:numId="21">
    <w:abstractNumId w:val="11"/>
  </w:num>
  <w:num w:numId="22">
    <w:abstractNumId w:val="12"/>
  </w:num>
  <w:num w:numId="23">
    <w:abstractNumId w:val="13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0"/>
  </w:num>
  <w:num w:numId="31">
    <w:abstractNumId w:val="23"/>
  </w:num>
  <w:num w:numId="32">
    <w:abstractNumId w:val="29"/>
  </w:num>
  <w:num w:numId="33">
    <w:abstractNumId w:val="24"/>
  </w:num>
  <w:num w:numId="34">
    <w:abstractNumId w:val="15"/>
  </w:num>
  <w:num w:numId="35">
    <w:abstractNumId w:val="21"/>
  </w:num>
  <w:num w:numId="36">
    <w:abstractNumId w:val="26"/>
  </w:num>
  <w:num w:numId="37">
    <w:abstractNumId w:val="19"/>
  </w:num>
  <w:num w:numId="38">
    <w:abstractNumId w:val="25"/>
    <w:lvlOverride w:ilvl="0">
      <w:startOverride w:val="1"/>
    </w:lvlOverride>
  </w:num>
  <w:num w:numId="39">
    <w:abstractNumId w:val="25"/>
    <w:lvlOverride w:ilvl="0">
      <w:startOverride w:val="1"/>
    </w:lvlOverride>
  </w:num>
  <w:num w:numId="40">
    <w:abstractNumId w:val="25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B61"/>
    <w:rsid w:val="000013AB"/>
    <w:rsid w:val="00001E70"/>
    <w:rsid w:val="000047E4"/>
    <w:rsid w:val="00004EEC"/>
    <w:rsid w:val="00007666"/>
    <w:rsid w:val="000078ED"/>
    <w:rsid w:val="00012D51"/>
    <w:rsid w:val="00013BBD"/>
    <w:rsid w:val="00015C1F"/>
    <w:rsid w:val="000170EA"/>
    <w:rsid w:val="000229A9"/>
    <w:rsid w:val="00025C4F"/>
    <w:rsid w:val="00026823"/>
    <w:rsid w:val="00027035"/>
    <w:rsid w:val="000314A6"/>
    <w:rsid w:val="000318B5"/>
    <w:rsid w:val="0003725A"/>
    <w:rsid w:val="00043490"/>
    <w:rsid w:val="00044931"/>
    <w:rsid w:val="000458D9"/>
    <w:rsid w:val="00045AE7"/>
    <w:rsid w:val="00061A27"/>
    <w:rsid w:val="0006534A"/>
    <w:rsid w:val="00072216"/>
    <w:rsid w:val="00072D2F"/>
    <w:rsid w:val="00080B47"/>
    <w:rsid w:val="00082A83"/>
    <w:rsid w:val="00082AD0"/>
    <w:rsid w:val="000850BE"/>
    <w:rsid w:val="000872E8"/>
    <w:rsid w:val="00090951"/>
    <w:rsid w:val="000920FF"/>
    <w:rsid w:val="00097B06"/>
    <w:rsid w:val="000A0D1E"/>
    <w:rsid w:val="000A22B0"/>
    <w:rsid w:val="000A4EE5"/>
    <w:rsid w:val="000A57DA"/>
    <w:rsid w:val="000A5D1A"/>
    <w:rsid w:val="000A7118"/>
    <w:rsid w:val="000B3659"/>
    <w:rsid w:val="000B65FE"/>
    <w:rsid w:val="000C58AC"/>
    <w:rsid w:val="000C6959"/>
    <w:rsid w:val="000C7BA3"/>
    <w:rsid w:val="000D01B4"/>
    <w:rsid w:val="000D0AE0"/>
    <w:rsid w:val="000D2B99"/>
    <w:rsid w:val="000D3D40"/>
    <w:rsid w:val="000D43B7"/>
    <w:rsid w:val="000E48ED"/>
    <w:rsid w:val="000E68B7"/>
    <w:rsid w:val="000E6F16"/>
    <w:rsid w:val="000E764F"/>
    <w:rsid w:val="000F0AF5"/>
    <w:rsid w:val="000F3979"/>
    <w:rsid w:val="000F45A6"/>
    <w:rsid w:val="000F525B"/>
    <w:rsid w:val="000F5F21"/>
    <w:rsid w:val="0010236B"/>
    <w:rsid w:val="00102426"/>
    <w:rsid w:val="00102C3C"/>
    <w:rsid w:val="00103A49"/>
    <w:rsid w:val="001044B2"/>
    <w:rsid w:val="00105028"/>
    <w:rsid w:val="0010697F"/>
    <w:rsid w:val="00106AE4"/>
    <w:rsid w:val="00106B24"/>
    <w:rsid w:val="001117E4"/>
    <w:rsid w:val="00112380"/>
    <w:rsid w:val="001222B2"/>
    <w:rsid w:val="0012582D"/>
    <w:rsid w:val="00130D49"/>
    <w:rsid w:val="00131B8E"/>
    <w:rsid w:val="0013201A"/>
    <w:rsid w:val="0014111C"/>
    <w:rsid w:val="001453D4"/>
    <w:rsid w:val="00150EBE"/>
    <w:rsid w:val="00151DF3"/>
    <w:rsid w:val="00156687"/>
    <w:rsid w:val="00165008"/>
    <w:rsid w:val="001656E4"/>
    <w:rsid w:val="00171F62"/>
    <w:rsid w:val="001735EF"/>
    <w:rsid w:val="00185925"/>
    <w:rsid w:val="00190612"/>
    <w:rsid w:val="00190E75"/>
    <w:rsid w:val="001929B9"/>
    <w:rsid w:val="00197076"/>
    <w:rsid w:val="001A424F"/>
    <w:rsid w:val="001A7190"/>
    <w:rsid w:val="001B2C07"/>
    <w:rsid w:val="001B6008"/>
    <w:rsid w:val="001B63AE"/>
    <w:rsid w:val="001B69B5"/>
    <w:rsid w:val="001C0F42"/>
    <w:rsid w:val="001C7798"/>
    <w:rsid w:val="001D0F29"/>
    <w:rsid w:val="001D1CC4"/>
    <w:rsid w:val="001D30BF"/>
    <w:rsid w:val="001D315D"/>
    <w:rsid w:val="001D760C"/>
    <w:rsid w:val="001E1208"/>
    <w:rsid w:val="001E42BD"/>
    <w:rsid w:val="001E42EF"/>
    <w:rsid w:val="001E77E4"/>
    <w:rsid w:val="001F6771"/>
    <w:rsid w:val="001F6A9E"/>
    <w:rsid w:val="00201F58"/>
    <w:rsid w:val="002028F3"/>
    <w:rsid w:val="00211B43"/>
    <w:rsid w:val="002218A3"/>
    <w:rsid w:val="002219B7"/>
    <w:rsid w:val="0023026A"/>
    <w:rsid w:val="002305A2"/>
    <w:rsid w:val="002323C9"/>
    <w:rsid w:val="002346A9"/>
    <w:rsid w:val="00245829"/>
    <w:rsid w:val="00246775"/>
    <w:rsid w:val="00251240"/>
    <w:rsid w:val="00252E13"/>
    <w:rsid w:val="00254EAC"/>
    <w:rsid w:val="00255421"/>
    <w:rsid w:val="00257179"/>
    <w:rsid w:val="00257915"/>
    <w:rsid w:val="00260B7E"/>
    <w:rsid w:val="00264995"/>
    <w:rsid w:val="00273634"/>
    <w:rsid w:val="002756AC"/>
    <w:rsid w:val="00276F2A"/>
    <w:rsid w:val="002808F8"/>
    <w:rsid w:val="002812DF"/>
    <w:rsid w:val="0028219D"/>
    <w:rsid w:val="00290076"/>
    <w:rsid w:val="00293E1F"/>
    <w:rsid w:val="00295C2C"/>
    <w:rsid w:val="002A200F"/>
    <w:rsid w:val="002A3B14"/>
    <w:rsid w:val="002A3E89"/>
    <w:rsid w:val="002A4A10"/>
    <w:rsid w:val="002B0561"/>
    <w:rsid w:val="002B2197"/>
    <w:rsid w:val="002B25AB"/>
    <w:rsid w:val="002B4847"/>
    <w:rsid w:val="002C0956"/>
    <w:rsid w:val="002C0D2E"/>
    <w:rsid w:val="002C4F92"/>
    <w:rsid w:val="002C7706"/>
    <w:rsid w:val="002D27DE"/>
    <w:rsid w:val="002D44B4"/>
    <w:rsid w:val="002D44F8"/>
    <w:rsid w:val="002D6CEF"/>
    <w:rsid w:val="002E34B7"/>
    <w:rsid w:val="002E42FA"/>
    <w:rsid w:val="002E4666"/>
    <w:rsid w:val="002F02CF"/>
    <w:rsid w:val="002F19CB"/>
    <w:rsid w:val="002F1B80"/>
    <w:rsid w:val="002F2802"/>
    <w:rsid w:val="002F5D84"/>
    <w:rsid w:val="00300E84"/>
    <w:rsid w:val="00302119"/>
    <w:rsid w:val="00303B0E"/>
    <w:rsid w:val="00304185"/>
    <w:rsid w:val="00304ED5"/>
    <w:rsid w:val="003050E1"/>
    <w:rsid w:val="00307AF5"/>
    <w:rsid w:val="00307D66"/>
    <w:rsid w:val="00307DF3"/>
    <w:rsid w:val="00310E1A"/>
    <w:rsid w:val="00320B22"/>
    <w:rsid w:val="0032674A"/>
    <w:rsid w:val="00327F96"/>
    <w:rsid w:val="003311FB"/>
    <w:rsid w:val="00334CBB"/>
    <w:rsid w:val="003359E1"/>
    <w:rsid w:val="00340CA6"/>
    <w:rsid w:val="00341C90"/>
    <w:rsid w:val="00355169"/>
    <w:rsid w:val="003633C6"/>
    <w:rsid w:val="0036441C"/>
    <w:rsid w:val="003667E4"/>
    <w:rsid w:val="00367018"/>
    <w:rsid w:val="00372D5F"/>
    <w:rsid w:val="00377E84"/>
    <w:rsid w:val="00383D5F"/>
    <w:rsid w:val="003860C2"/>
    <w:rsid w:val="0039107B"/>
    <w:rsid w:val="00395151"/>
    <w:rsid w:val="00397110"/>
    <w:rsid w:val="003A3254"/>
    <w:rsid w:val="003A35C6"/>
    <w:rsid w:val="003A61F2"/>
    <w:rsid w:val="003B213A"/>
    <w:rsid w:val="003C05B3"/>
    <w:rsid w:val="003C0AB8"/>
    <w:rsid w:val="003C2C38"/>
    <w:rsid w:val="003C33DF"/>
    <w:rsid w:val="003C5718"/>
    <w:rsid w:val="003C58A0"/>
    <w:rsid w:val="003C6825"/>
    <w:rsid w:val="003C735C"/>
    <w:rsid w:val="003D3B93"/>
    <w:rsid w:val="003D4A9B"/>
    <w:rsid w:val="003D5887"/>
    <w:rsid w:val="003D6ED6"/>
    <w:rsid w:val="003E017E"/>
    <w:rsid w:val="003E19E0"/>
    <w:rsid w:val="003E4141"/>
    <w:rsid w:val="003E6ED0"/>
    <w:rsid w:val="003E7A0A"/>
    <w:rsid w:val="003F4899"/>
    <w:rsid w:val="004000D4"/>
    <w:rsid w:val="00400784"/>
    <w:rsid w:val="004038C4"/>
    <w:rsid w:val="00406429"/>
    <w:rsid w:val="004140ED"/>
    <w:rsid w:val="004147CB"/>
    <w:rsid w:val="00421272"/>
    <w:rsid w:val="00425E1C"/>
    <w:rsid w:val="00427BF9"/>
    <w:rsid w:val="00434532"/>
    <w:rsid w:val="00437790"/>
    <w:rsid w:val="0044020D"/>
    <w:rsid w:val="00441908"/>
    <w:rsid w:val="004430DE"/>
    <w:rsid w:val="00446C71"/>
    <w:rsid w:val="00460A1E"/>
    <w:rsid w:val="00460C47"/>
    <w:rsid w:val="004611F4"/>
    <w:rsid w:val="00461B3E"/>
    <w:rsid w:val="00470F4D"/>
    <w:rsid w:val="004719CA"/>
    <w:rsid w:val="0047353D"/>
    <w:rsid w:val="00474253"/>
    <w:rsid w:val="00475254"/>
    <w:rsid w:val="00475FA6"/>
    <w:rsid w:val="00476EC8"/>
    <w:rsid w:val="00476EF4"/>
    <w:rsid w:val="004814FC"/>
    <w:rsid w:val="004817F7"/>
    <w:rsid w:val="004822F6"/>
    <w:rsid w:val="00483B8F"/>
    <w:rsid w:val="004858C1"/>
    <w:rsid w:val="00485F32"/>
    <w:rsid w:val="00493CE5"/>
    <w:rsid w:val="0049639C"/>
    <w:rsid w:val="00497936"/>
    <w:rsid w:val="004A273D"/>
    <w:rsid w:val="004A35B7"/>
    <w:rsid w:val="004A66BA"/>
    <w:rsid w:val="004B0C1D"/>
    <w:rsid w:val="004B2CD9"/>
    <w:rsid w:val="004B6496"/>
    <w:rsid w:val="004C25A7"/>
    <w:rsid w:val="004C6E67"/>
    <w:rsid w:val="004C73F7"/>
    <w:rsid w:val="004C768A"/>
    <w:rsid w:val="004D4702"/>
    <w:rsid w:val="004D4B86"/>
    <w:rsid w:val="004D7272"/>
    <w:rsid w:val="004D7AE6"/>
    <w:rsid w:val="004E1C95"/>
    <w:rsid w:val="004E35A8"/>
    <w:rsid w:val="004E4443"/>
    <w:rsid w:val="004F59C5"/>
    <w:rsid w:val="005007C1"/>
    <w:rsid w:val="005024E0"/>
    <w:rsid w:val="00502DEF"/>
    <w:rsid w:val="005040E0"/>
    <w:rsid w:val="00504120"/>
    <w:rsid w:val="0050648D"/>
    <w:rsid w:val="00507B58"/>
    <w:rsid w:val="00510082"/>
    <w:rsid w:val="00515C20"/>
    <w:rsid w:val="005160AF"/>
    <w:rsid w:val="0052504D"/>
    <w:rsid w:val="00533453"/>
    <w:rsid w:val="00535E35"/>
    <w:rsid w:val="00543C40"/>
    <w:rsid w:val="00547572"/>
    <w:rsid w:val="00547D30"/>
    <w:rsid w:val="00555637"/>
    <w:rsid w:val="005564E3"/>
    <w:rsid w:val="005623CC"/>
    <w:rsid w:val="00562A1F"/>
    <w:rsid w:val="0056738A"/>
    <w:rsid w:val="005808A3"/>
    <w:rsid w:val="005824A0"/>
    <w:rsid w:val="00582F0B"/>
    <w:rsid w:val="00584634"/>
    <w:rsid w:val="00595797"/>
    <w:rsid w:val="005970B1"/>
    <w:rsid w:val="005A02B7"/>
    <w:rsid w:val="005A084C"/>
    <w:rsid w:val="005A46D7"/>
    <w:rsid w:val="005A4CC8"/>
    <w:rsid w:val="005A692C"/>
    <w:rsid w:val="005B226A"/>
    <w:rsid w:val="005B23FD"/>
    <w:rsid w:val="005B374E"/>
    <w:rsid w:val="005B5464"/>
    <w:rsid w:val="005B5A70"/>
    <w:rsid w:val="005B66C9"/>
    <w:rsid w:val="005C1CFF"/>
    <w:rsid w:val="005C454B"/>
    <w:rsid w:val="005C5228"/>
    <w:rsid w:val="005C59C2"/>
    <w:rsid w:val="005C7EEB"/>
    <w:rsid w:val="005D0C49"/>
    <w:rsid w:val="005D19E4"/>
    <w:rsid w:val="005D25B8"/>
    <w:rsid w:val="005D6E3C"/>
    <w:rsid w:val="005E0F78"/>
    <w:rsid w:val="005E24C9"/>
    <w:rsid w:val="005E24E5"/>
    <w:rsid w:val="005E3CD4"/>
    <w:rsid w:val="005F1B06"/>
    <w:rsid w:val="005F3071"/>
    <w:rsid w:val="005F322B"/>
    <w:rsid w:val="005F673B"/>
    <w:rsid w:val="005F7619"/>
    <w:rsid w:val="00601DA9"/>
    <w:rsid w:val="00602B61"/>
    <w:rsid w:val="00604A68"/>
    <w:rsid w:val="00604E40"/>
    <w:rsid w:val="0060690D"/>
    <w:rsid w:val="006107BB"/>
    <w:rsid w:val="00612FBF"/>
    <w:rsid w:val="00617B43"/>
    <w:rsid w:val="006230C2"/>
    <w:rsid w:val="00624E44"/>
    <w:rsid w:val="00631A00"/>
    <w:rsid w:val="00631CFB"/>
    <w:rsid w:val="00632172"/>
    <w:rsid w:val="00633493"/>
    <w:rsid w:val="0063427B"/>
    <w:rsid w:val="006436E4"/>
    <w:rsid w:val="00644446"/>
    <w:rsid w:val="006450CE"/>
    <w:rsid w:val="00650AB0"/>
    <w:rsid w:val="0065140E"/>
    <w:rsid w:val="00651814"/>
    <w:rsid w:val="00651D02"/>
    <w:rsid w:val="00657366"/>
    <w:rsid w:val="00660B92"/>
    <w:rsid w:val="00662371"/>
    <w:rsid w:val="00662B06"/>
    <w:rsid w:val="006643A2"/>
    <w:rsid w:val="006659A1"/>
    <w:rsid w:val="0067002A"/>
    <w:rsid w:val="00671649"/>
    <w:rsid w:val="006744F8"/>
    <w:rsid w:val="00682670"/>
    <w:rsid w:val="0068390C"/>
    <w:rsid w:val="0068721D"/>
    <w:rsid w:val="00691073"/>
    <w:rsid w:val="00691F51"/>
    <w:rsid w:val="00695335"/>
    <w:rsid w:val="006A3501"/>
    <w:rsid w:val="006A6AA8"/>
    <w:rsid w:val="006A70DE"/>
    <w:rsid w:val="006B013C"/>
    <w:rsid w:val="006B1036"/>
    <w:rsid w:val="006B107B"/>
    <w:rsid w:val="006B253F"/>
    <w:rsid w:val="006B3A88"/>
    <w:rsid w:val="006B4E11"/>
    <w:rsid w:val="006B70CD"/>
    <w:rsid w:val="006C2981"/>
    <w:rsid w:val="006C520A"/>
    <w:rsid w:val="006C7052"/>
    <w:rsid w:val="006C72A1"/>
    <w:rsid w:val="006D3E81"/>
    <w:rsid w:val="006D43AC"/>
    <w:rsid w:val="006D4FAD"/>
    <w:rsid w:val="006D59CB"/>
    <w:rsid w:val="006E0CC9"/>
    <w:rsid w:val="006E4E98"/>
    <w:rsid w:val="006E517F"/>
    <w:rsid w:val="006F38B3"/>
    <w:rsid w:val="006F5056"/>
    <w:rsid w:val="006F60EE"/>
    <w:rsid w:val="006F6469"/>
    <w:rsid w:val="00701E7F"/>
    <w:rsid w:val="00702560"/>
    <w:rsid w:val="0070355B"/>
    <w:rsid w:val="00703D7E"/>
    <w:rsid w:val="007048E4"/>
    <w:rsid w:val="00705110"/>
    <w:rsid w:val="007066E9"/>
    <w:rsid w:val="0071007E"/>
    <w:rsid w:val="007147EB"/>
    <w:rsid w:val="00727E3D"/>
    <w:rsid w:val="00732C9F"/>
    <w:rsid w:val="007352AF"/>
    <w:rsid w:val="0073677A"/>
    <w:rsid w:val="00736CCA"/>
    <w:rsid w:val="007372B9"/>
    <w:rsid w:val="007376F2"/>
    <w:rsid w:val="00737743"/>
    <w:rsid w:val="00737F79"/>
    <w:rsid w:val="00746975"/>
    <w:rsid w:val="00753F9A"/>
    <w:rsid w:val="0075659C"/>
    <w:rsid w:val="007566E4"/>
    <w:rsid w:val="00762578"/>
    <w:rsid w:val="007625EF"/>
    <w:rsid w:val="00770720"/>
    <w:rsid w:val="007740FB"/>
    <w:rsid w:val="007773C3"/>
    <w:rsid w:val="007778F3"/>
    <w:rsid w:val="00777BA9"/>
    <w:rsid w:val="00777F86"/>
    <w:rsid w:val="0078006C"/>
    <w:rsid w:val="00790F7E"/>
    <w:rsid w:val="00794584"/>
    <w:rsid w:val="007A21F9"/>
    <w:rsid w:val="007A2AFF"/>
    <w:rsid w:val="007A37E3"/>
    <w:rsid w:val="007A4B96"/>
    <w:rsid w:val="007A71A1"/>
    <w:rsid w:val="007A7E5B"/>
    <w:rsid w:val="007C4463"/>
    <w:rsid w:val="007C48D4"/>
    <w:rsid w:val="007D0C0A"/>
    <w:rsid w:val="007D2175"/>
    <w:rsid w:val="007E12B4"/>
    <w:rsid w:val="007E1ABD"/>
    <w:rsid w:val="007E7E46"/>
    <w:rsid w:val="007F02CF"/>
    <w:rsid w:val="007F0648"/>
    <w:rsid w:val="007F1D40"/>
    <w:rsid w:val="007F3A48"/>
    <w:rsid w:val="007F422D"/>
    <w:rsid w:val="007F5614"/>
    <w:rsid w:val="00801542"/>
    <w:rsid w:val="00801B82"/>
    <w:rsid w:val="0080485E"/>
    <w:rsid w:val="00811B32"/>
    <w:rsid w:val="00812CC7"/>
    <w:rsid w:val="00813D81"/>
    <w:rsid w:val="00816477"/>
    <w:rsid w:val="008168AC"/>
    <w:rsid w:val="00820456"/>
    <w:rsid w:val="00822804"/>
    <w:rsid w:val="00827F99"/>
    <w:rsid w:val="00830AC1"/>
    <w:rsid w:val="008342D6"/>
    <w:rsid w:val="00837C4A"/>
    <w:rsid w:val="00840B71"/>
    <w:rsid w:val="0085014F"/>
    <w:rsid w:val="0085170D"/>
    <w:rsid w:val="00854F2A"/>
    <w:rsid w:val="008608C4"/>
    <w:rsid w:val="00860ACD"/>
    <w:rsid w:val="00861432"/>
    <w:rsid w:val="00862198"/>
    <w:rsid w:val="008639E0"/>
    <w:rsid w:val="00866C3F"/>
    <w:rsid w:val="00867AC4"/>
    <w:rsid w:val="00876DE4"/>
    <w:rsid w:val="00877270"/>
    <w:rsid w:val="00877965"/>
    <w:rsid w:val="00877A5D"/>
    <w:rsid w:val="00883BBA"/>
    <w:rsid w:val="00887740"/>
    <w:rsid w:val="00890662"/>
    <w:rsid w:val="008908BD"/>
    <w:rsid w:val="0089098A"/>
    <w:rsid w:val="008920E6"/>
    <w:rsid w:val="00892766"/>
    <w:rsid w:val="00892AD5"/>
    <w:rsid w:val="00892D87"/>
    <w:rsid w:val="00897B5B"/>
    <w:rsid w:val="008A5766"/>
    <w:rsid w:val="008A616B"/>
    <w:rsid w:val="008A72A1"/>
    <w:rsid w:val="008A7CE5"/>
    <w:rsid w:val="008A7E7A"/>
    <w:rsid w:val="008A7FB8"/>
    <w:rsid w:val="008B00EE"/>
    <w:rsid w:val="008B4CDD"/>
    <w:rsid w:val="008C0646"/>
    <w:rsid w:val="008C0794"/>
    <w:rsid w:val="008C1F1D"/>
    <w:rsid w:val="008C3990"/>
    <w:rsid w:val="008C7CEC"/>
    <w:rsid w:val="008D0C64"/>
    <w:rsid w:val="008D19E3"/>
    <w:rsid w:val="008D2702"/>
    <w:rsid w:val="008D3C07"/>
    <w:rsid w:val="008D7A47"/>
    <w:rsid w:val="008E3C4C"/>
    <w:rsid w:val="008E4DE0"/>
    <w:rsid w:val="008F3995"/>
    <w:rsid w:val="008F42A0"/>
    <w:rsid w:val="008F5642"/>
    <w:rsid w:val="008F5A26"/>
    <w:rsid w:val="008F6FCE"/>
    <w:rsid w:val="00900784"/>
    <w:rsid w:val="00902402"/>
    <w:rsid w:val="0090374B"/>
    <w:rsid w:val="00904810"/>
    <w:rsid w:val="009057F7"/>
    <w:rsid w:val="009119AD"/>
    <w:rsid w:val="00912885"/>
    <w:rsid w:val="009136C4"/>
    <w:rsid w:val="00913F0B"/>
    <w:rsid w:val="009171DC"/>
    <w:rsid w:val="00917B75"/>
    <w:rsid w:val="0092000A"/>
    <w:rsid w:val="00924583"/>
    <w:rsid w:val="00932437"/>
    <w:rsid w:val="00944043"/>
    <w:rsid w:val="0094555E"/>
    <w:rsid w:val="00951EF6"/>
    <w:rsid w:val="0095347A"/>
    <w:rsid w:val="00954D1D"/>
    <w:rsid w:val="00960E4C"/>
    <w:rsid w:val="00963DEE"/>
    <w:rsid w:val="009707BA"/>
    <w:rsid w:val="009724E3"/>
    <w:rsid w:val="00976B61"/>
    <w:rsid w:val="00980858"/>
    <w:rsid w:val="0098256A"/>
    <w:rsid w:val="009838E4"/>
    <w:rsid w:val="00983DA5"/>
    <w:rsid w:val="00984983"/>
    <w:rsid w:val="009864C7"/>
    <w:rsid w:val="00986519"/>
    <w:rsid w:val="009A1ADD"/>
    <w:rsid w:val="009A2E98"/>
    <w:rsid w:val="009A35E2"/>
    <w:rsid w:val="009A62B0"/>
    <w:rsid w:val="009B208C"/>
    <w:rsid w:val="009B2AC8"/>
    <w:rsid w:val="009B5EBC"/>
    <w:rsid w:val="009B68A6"/>
    <w:rsid w:val="009C0E5C"/>
    <w:rsid w:val="009C424B"/>
    <w:rsid w:val="009C4AB3"/>
    <w:rsid w:val="009C52C7"/>
    <w:rsid w:val="009C601E"/>
    <w:rsid w:val="009C65C8"/>
    <w:rsid w:val="009D2F1D"/>
    <w:rsid w:val="009D40ED"/>
    <w:rsid w:val="009D7486"/>
    <w:rsid w:val="009E6394"/>
    <w:rsid w:val="009E66C7"/>
    <w:rsid w:val="009E6D1F"/>
    <w:rsid w:val="009E758D"/>
    <w:rsid w:val="009F03C0"/>
    <w:rsid w:val="009F46E4"/>
    <w:rsid w:val="009F62BC"/>
    <w:rsid w:val="00A00CD9"/>
    <w:rsid w:val="00A030DD"/>
    <w:rsid w:val="00A1060F"/>
    <w:rsid w:val="00A12F46"/>
    <w:rsid w:val="00A13E1C"/>
    <w:rsid w:val="00A17E5F"/>
    <w:rsid w:val="00A20C5A"/>
    <w:rsid w:val="00A21446"/>
    <w:rsid w:val="00A24474"/>
    <w:rsid w:val="00A31A88"/>
    <w:rsid w:val="00A31F84"/>
    <w:rsid w:val="00A32286"/>
    <w:rsid w:val="00A334FE"/>
    <w:rsid w:val="00A34E16"/>
    <w:rsid w:val="00A36860"/>
    <w:rsid w:val="00A377A3"/>
    <w:rsid w:val="00A400B4"/>
    <w:rsid w:val="00A44245"/>
    <w:rsid w:val="00A44B30"/>
    <w:rsid w:val="00A44D19"/>
    <w:rsid w:val="00A55BEC"/>
    <w:rsid w:val="00A64351"/>
    <w:rsid w:val="00A72ED2"/>
    <w:rsid w:val="00A74203"/>
    <w:rsid w:val="00A8059D"/>
    <w:rsid w:val="00A83CB6"/>
    <w:rsid w:val="00A85E74"/>
    <w:rsid w:val="00A9128F"/>
    <w:rsid w:val="00A91AF1"/>
    <w:rsid w:val="00A9255B"/>
    <w:rsid w:val="00A941C5"/>
    <w:rsid w:val="00A962EA"/>
    <w:rsid w:val="00AA1F99"/>
    <w:rsid w:val="00AA4FF5"/>
    <w:rsid w:val="00AA6D08"/>
    <w:rsid w:val="00AB0855"/>
    <w:rsid w:val="00AB10C9"/>
    <w:rsid w:val="00AB3AD6"/>
    <w:rsid w:val="00AB48A2"/>
    <w:rsid w:val="00AC2FA1"/>
    <w:rsid w:val="00AC3EBE"/>
    <w:rsid w:val="00AD01D0"/>
    <w:rsid w:val="00AD2BAB"/>
    <w:rsid w:val="00AF2BC0"/>
    <w:rsid w:val="00AF5586"/>
    <w:rsid w:val="00AF57AF"/>
    <w:rsid w:val="00AF5811"/>
    <w:rsid w:val="00B023ED"/>
    <w:rsid w:val="00B03D9E"/>
    <w:rsid w:val="00B04C19"/>
    <w:rsid w:val="00B07B86"/>
    <w:rsid w:val="00B13E44"/>
    <w:rsid w:val="00B17352"/>
    <w:rsid w:val="00B200C2"/>
    <w:rsid w:val="00B20459"/>
    <w:rsid w:val="00B2524B"/>
    <w:rsid w:val="00B342D4"/>
    <w:rsid w:val="00B34E34"/>
    <w:rsid w:val="00B374F5"/>
    <w:rsid w:val="00B429C5"/>
    <w:rsid w:val="00B44036"/>
    <w:rsid w:val="00B44152"/>
    <w:rsid w:val="00B511F5"/>
    <w:rsid w:val="00B5763B"/>
    <w:rsid w:val="00B6483D"/>
    <w:rsid w:val="00B65700"/>
    <w:rsid w:val="00B7425B"/>
    <w:rsid w:val="00B77162"/>
    <w:rsid w:val="00B822C8"/>
    <w:rsid w:val="00B82C67"/>
    <w:rsid w:val="00B83088"/>
    <w:rsid w:val="00B85C4C"/>
    <w:rsid w:val="00B86D25"/>
    <w:rsid w:val="00B902FD"/>
    <w:rsid w:val="00B92C8A"/>
    <w:rsid w:val="00B94F7B"/>
    <w:rsid w:val="00B94FBE"/>
    <w:rsid w:val="00B9643A"/>
    <w:rsid w:val="00BA0E2E"/>
    <w:rsid w:val="00BA374F"/>
    <w:rsid w:val="00BA43C3"/>
    <w:rsid w:val="00BB5E16"/>
    <w:rsid w:val="00BB7F2A"/>
    <w:rsid w:val="00BC03D5"/>
    <w:rsid w:val="00BC3ACB"/>
    <w:rsid w:val="00BC4506"/>
    <w:rsid w:val="00BC618B"/>
    <w:rsid w:val="00BD232B"/>
    <w:rsid w:val="00BD53A3"/>
    <w:rsid w:val="00BE0D7F"/>
    <w:rsid w:val="00BE28A6"/>
    <w:rsid w:val="00BE2D36"/>
    <w:rsid w:val="00BE3B8B"/>
    <w:rsid w:val="00BE5CED"/>
    <w:rsid w:val="00BF0300"/>
    <w:rsid w:val="00BF65F7"/>
    <w:rsid w:val="00BF75D2"/>
    <w:rsid w:val="00C0128E"/>
    <w:rsid w:val="00C035D8"/>
    <w:rsid w:val="00C04D87"/>
    <w:rsid w:val="00C07A59"/>
    <w:rsid w:val="00C11713"/>
    <w:rsid w:val="00C141C0"/>
    <w:rsid w:val="00C1503A"/>
    <w:rsid w:val="00C15612"/>
    <w:rsid w:val="00C158BA"/>
    <w:rsid w:val="00C16107"/>
    <w:rsid w:val="00C17EE3"/>
    <w:rsid w:val="00C21804"/>
    <w:rsid w:val="00C22706"/>
    <w:rsid w:val="00C25A8B"/>
    <w:rsid w:val="00C25C3F"/>
    <w:rsid w:val="00C266AA"/>
    <w:rsid w:val="00C3074A"/>
    <w:rsid w:val="00C30AD6"/>
    <w:rsid w:val="00C36877"/>
    <w:rsid w:val="00C37178"/>
    <w:rsid w:val="00C4356D"/>
    <w:rsid w:val="00C4434A"/>
    <w:rsid w:val="00C450F1"/>
    <w:rsid w:val="00C45D59"/>
    <w:rsid w:val="00C46E0B"/>
    <w:rsid w:val="00C47F0C"/>
    <w:rsid w:val="00C507E6"/>
    <w:rsid w:val="00C507E7"/>
    <w:rsid w:val="00C50F59"/>
    <w:rsid w:val="00C51C22"/>
    <w:rsid w:val="00C51C5B"/>
    <w:rsid w:val="00C562FC"/>
    <w:rsid w:val="00C65B98"/>
    <w:rsid w:val="00C74E44"/>
    <w:rsid w:val="00C7599D"/>
    <w:rsid w:val="00C81640"/>
    <w:rsid w:val="00C86D32"/>
    <w:rsid w:val="00C90642"/>
    <w:rsid w:val="00C90C24"/>
    <w:rsid w:val="00C912E1"/>
    <w:rsid w:val="00C95957"/>
    <w:rsid w:val="00CA058B"/>
    <w:rsid w:val="00CA369C"/>
    <w:rsid w:val="00CA74E1"/>
    <w:rsid w:val="00CB4C5F"/>
    <w:rsid w:val="00CB6F37"/>
    <w:rsid w:val="00CC0CFD"/>
    <w:rsid w:val="00CC1EF8"/>
    <w:rsid w:val="00CC505E"/>
    <w:rsid w:val="00CC705B"/>
    <w:rsid w:val="00CC7DF2"/>
    <w:rsid w:val="00CD29E8"/>
    <w:rsid w:val="00CD4617"/>
    <w:rsid w:val="00CD58FB"/>
    <w:rsid w:val="00CD5F69"/>
    <w:rsid w:val="00CE0110"/>
    <w:rsid w:val="00CE0932"/>
    <w:rsid w:val="00CE0B0D"/>
    <w:rsid w:val="00CE0B8D"/>
    <w:rsid w:val="00CE1F32"/>
    <w:rsid w:val="00CE6B06"/>
    <w:rsid w:val="00CF2D51"/>
    <w:rsid w:val="00CF4561"/>
    <w:rsid w:val="00CF508E"/>
    <w:rsid w:val="00D01BED"/>
    <w:rsid w:val="00D022DD"/>
    <w:rsid w:val="00D053A8"/>
    <w:rsid w:val="00D06A1D"/>
    <w:rsid w:val="00D12408"/>
    <w:rsid w:val="00D1299D"/>
    <w:rsid w:val="00D25E64"/>
    <w:rsid w:val="00D354FC"/>
    <w:rsid w:val="00D42AAE"/>
    <w:rsid w:val="00D455F7"/>
    <w:rsid w:val="00D46F66"/>
    <w:rsid w:val="00D503F0"/>
    <w:rsid w:val="00D51B95"/>
    <w:rsid w:val="00D57611"/>
    <w:rsid w:val="00D677BC"/>
    <w:rsid w:val="00D72D92"/>
    <w:rsid w:val="00D7587F"/>
    <w:rsid w:val="00D8324F"/>
    <w:rsid w:val="00D83F94"/>
    <w:rsid w:val="00D842EB"/>
    <w:rsid w:val="00D85DDB"/>
    <w:rsid w:val="00D96277"/>
    <w:rsid w:val="00D96D19"/>
    <w:rsid w:val="00DA2928"/>
    <w:rsid w:val="00DA39A5"/>
    <w:rsid w:val="00DB5E35"/>
    <w:rsid w:val="00DB71C0"/>
    <w:rsid w:val="00DC2C34"/>
    <w:rsid w:val="00DC4857"/>
    <w:rsid w:val="00DC54D4"/>
    <w:rsid w:val="00DC5781"/>
    <w:rsid w:val="00DC703C"/>
    <w:rsid w:val="00DD1624"/>
    <w:rsid w:val="00DD1FC5"/>
    <w:rsid w:val="00DD7654"/>
    <w:rsid w:val="00DE045B"/>
    <w:rsid w:val="00DE5480"/>
    <w:rsid w:val="00DE6597"/>
    <w:rsid w:val="00DF336B"/>
    <w:rsid w:val="00DF35C5"/>
    <w:rsid w:val="00DF6679"/>
    <w:rsid w:val="00DF73CF"/>
    <w:rsid w:val="00E00F10"/>
    <w:rsid w:val="00E01E92"/>
    <w:rsid w:val="00E067FF"/>
    <w:rsid w:val="00E07742"/>
    <w:rsid w:val="00E07A50"/>
    <w:rsid w:val="00E108E7"/>
    <w:rsid w:val="00E10C4D"/>
    <w:rsid w:val="00E14ECE"/>
    <w:rsid w:val="00E15940"/>
    <w:rsid w:val="00E1641B"/>
    <w:rsid w:val="00E20737"/>
    <w:rsid w:val="00E23659"/>
    <w:rsid w:val="00E25B98"/>
    <w:rsid w:val="00E26F85"/>
    <w:rsid w:val="00E3078B"/>
    <w:rsid w:val="00E320C4"/>
    <w:rsid w:val="00E36980"/>
    <w:rsid w:val="00E44361"/>
    <w:rsid w:val="00E46122"/>
    <w:rsid w:val="00E51A32"/>
    <w:rsid w:val="00E55A22"/>
    <w:rsid w:val="00E5602E"/>
    <w:rsid w:val="00E64025"/>
    <w:rsid w:val="00E67741"/>
    <w:rsid w:val="00E76056"/>
    <w:rsid w:val="00E7663C"/>
    <w:rsid w:val="00E80A24"/>
    <w:rsid w:val="00E82184"/>
    <w:rsid w:val="00E82D06"/>
    <w:rsid w:val="00E82DE3"/>
    <w:rsid w:val="00E8496F"/>
    <w:rsid w:val="00E85C98"/>
    <w:rsid w:val="00E91E31"/>
    <w:rsid w:val="00E93648"/>
    <w:rsid w:val="00E95EAB"/>
    <w:rsid w:val="00EA31F3"/>
    <w:rsid w:val="00EA3E34"/>
    <w:rsid w:val="00EA488D"/>
    <w:rsid w:val="00EA4C1A"/>
    <w:rsid w:val="00EB1B85"/>
    <w:rsid w:val="00EB1E04"/>
    <w:rsid w:val="00EB443B"/>
    <w:rsid w:val="00EB6F70"/>
    <w:rsid w:val="00EB78EC"/>
    <w:rsid w:val="00EC01A6"/>
    <w:rsid w:val="00EC0DAA"/>
    <w:rsid w:val="00ED024A"/>
    <w:rsid w:val="00ED28DD"/>
    <w:rsid w:val="00ED6B9E"/>
    <w:rsid w:val="00EE1A4D"/>
    <w:rsid w:val="00EE2A6B"/>
    <w:rsid w:val="00EE3DEB"/>
    <w:rsid w:val="00EE51EC"/>
    <w:rsid w:val="00EE5339"/>
    <w:rsid w:val="00EE7D29"/>
    <w:rsid w:val="00EF2E38"/>
    <w:rsid w:val="00EF420D"/>
    <w:rsid w:val="00EF57FE"/>
    <w:rsid w:val="00F033F8"/>
    <w:rsid w:val="00F05F52"/>
    <w:rsid w:val="00F07AFA"/>
    <w:rsid w:val="00F07D89"/>
    <w:rsid w:val="00F27681"/>
    <w:rsid w:val="00F31087"/>
    <w:rsid w:val="00F310AE"/>
    <w:rsid w:val="00F4110B"/>
    <w:rsid w:val="00F413A1"/>
    <w:rsid w:val="00F436B2"/>
    <w:rsid w:val="00F43771"/>
    <w:rsid w:val="00F4484D"/>
    <w:rsid w:val="00F50027"/>
    <w:rsid w:val="00F52807"/>
    <w:rsid w:val="00F531E2"/>
    <w:rsid w:val="00F5401C"/>
    <w:rsid w:val="00F579FB"/>
    <w:rsid w:val="00F61517"/>
    <w:rsid w:val="00F638A3"/>
    <w:rsid w:val="00F7426D"/>
    <w:rsid w:val="00F80A53"/>
    <w:rsid w:val="00F85E1B"/>
    <w:rsid w:val="00F8627F"/>
    <w:rsid w:val="00F874CC"/>
    <w:rsid w:val="00FA4C7C"/>
    <w:rsid w:val="00FA79BA"/>
    <w:rsid w:val="00FB18AB"/>
    <w:rsid w:val="00FB3AC7"/>
    <w:rsid w:val="00FB5C87"/>
    <w:rsid w:val="00FB6148"/>
    <w:rsid w:val="00FB7C11"/>
    <w:rsid w:val="00FB7F58"/>
    <w:rsid w:val="00FD02D8"/>
    <w:rsid w:val="00FD4BC9"/>
    <w:rsid w:val="00FD7E92"/>
    <w:rsid w:val="00FE2BF1"/>
    <w:rsid w:val="00FE334B"/>
    <w:rsid w:val="00FE4929"/>
    <w:rsid w:val="00FE6EB8"/>
    <w:rsid w:val="00FE791B"/>
    <w:rsid w:val="00FF3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page number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sid w:val="00B2278E"/>
    <w:pPr>
      <w:spacing w:after="80"/>
      <w:jc w:val="both"/>
    </w:pPr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6962AE"/>
    <w:pPr>
      <w:keepNext/>
      <w:keepLines/>
      <w:pageBreakBefore/>
      <w:numPr>
        <w:numId w:val="5"/>
      </w:numPr>
      <w:spacing w:after="160"/>
      <w:jc w:val="left"/>
      <w:outlineLvl w:val="0"/>
    </w:pPr>
    <w:rPr>
      <w:rFonts w:eastAsia="Times New Roman" w:cs="Times New Roman"/>
      <w:b/>
      <w:bCs/>
      <w:sz w:val="28"/>
      <w:szCs w:val="28"/>
      <w:lang w:val="en-US"/>
    </w:rPr>
  </w:style>
  <w:style w:type="paragraph" w:styleId="berschrift2">
    <w:name w:val="heading 2"/>
    <w:basedOn w:val="Standard"/>
    <w:next w:val="Standard"/>
    <w:link w:val="berschrift2Zchn"/>
    <w:qFormat/>
    <w:rsid w:val="004430DE"/>
    <w:pPr>
      <w:keepNext/>
      <w:pageBreakBefore/>
      <w:numPr>
        <w:ilvl w:val="1"/>
        <w:numId w:val="5"/>
      </w:numPr>
      <w:tabs>
        <w:tab w:val="left" w:pos="426"/>
      </w:tabs>
      <w:spacing w:after="160"/>
      <w:outlineLvl w:val="1"/>
    </w:pPr>
    <w:rPr>
      <w:rFonts w:eastAsia="Times New Roman"/>
      <w:b/>
      <w:bCs/>
      <w:iCs/>
      <w:sz w:val="24"/>
      <w:szCs w:val="28"/>
      <w:lang w:val="en-US"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D06AFF"/>
    <w:pPr>
      <w:keepNext/>
      <w:pageBreakBefore/>
      <w:numPr>
        <w:ilvl w:val="2"/>
        <w:numId w:val="4"/>
      </w:numPr>
      <w:spacing w:before="120" w:after="120"/>
      <w:jc w:val="left"/>
      <w:outlineLvl w:val="2"/>
    </w:pPr>
    <w:rPr>
      <w:rFonts w:eastAsia="Times New Roman" w:cs="Times New Roman"/>
      <w:b/>
      <w:bCs/>
      <w:lang w:val="en-US"/>
    </w:rPr>
  </w:style>
  <w:style w:type="paragraph" w:styleId="berschrift4">
    <w:name w:val="heading 4"/>
    <w:basedOn w:val="Standard"/>
    <w:next w:val="Standard"/>
    <w:link w:val="berschrift4Zchn"/>
    <w:qFormat/>
    <w:rsid w:val="00027220"/>
    <w:pPr>
      <w:keepNext/>
      <w:keepLines/>
      <w:numPr>
        <w:numId w:val="1"/>
      </w:numPr>
      <w:spacing w:before="100" w:after="100"/>
      <w:jc w:val="left"/>
      <w:outlineLvl w:val="3"/>
    </w:pPr>
    <w:rPr>
      <w:rFonts w:eastAsia="Times New Roman" w:cs="Times New Roman"/>
      <w:b/>
      <w:bCs/>
      <w:iCs/>
      <w:sz w:val="20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08355B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nhideWhenUsed/>
    <w:rsid w:val="00AA2DA3"/>
    <w:pPr>
      <w:spacing w:after="0"/>
      <w:jc w:val="left"/>
    </w:pPr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uiPriority w:val="99"/>
    <w:semiHidden/>
    <w:rsid w:val="00AA3588"/>
    <w:rPr>
      <w:rFonts w:ascii="Lucida Grande" w:hAnsi="Lucida Grande"/>
      <w:sz w:val="18"/>
      <w:szCs w:val="18"/>
    </w:rPr>
  </w:style>
  <w:style w:type="paragraph" w:customStyle="1" w:styleId="FarbigeListe-Akzent11">
    <w:name w:val="Farbige Liste - Akzent 11"/>
    <w:basedOn w:val="Standard"/>
    <w:qFormat/>
    <w:rsid w:val="00993C61"/>
    <w:pPr>
      <w:jc w:val="left"/>
    </w:pPr>
  </w:style>
  <w:style w:type="table" w:styleId="Tabellenraster">
    <w:name w:val="Table Grid"/>
    <w:basedOn w:val="NormaleTabelle"/>
    <w:uiPriority w:val="59"/>
    <w:rsid w:val="00ED1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link w:val="berschrift2"/>
    <w:rsid w:val="004430DE"/>
    <w:rPr>
      <w:rFonts w:ascii="Arial" w:eastAsia="Times New Roman" w:hAnsi="Arial"/>
      <w:b/>
      <w:bCs/>
      <w:iCs/>
      <w:sz w:val="24"/>
      <w:szCs w:val="28"/>
      <w:lang w:val="en-US"/>
    </w:rPr>
  </w:style>
  <w:style w:type="paragraph" w:customStyle="1" w:styleId="GrafikenStandard">
    <w:name w:val="Grafiken Standard"/>
    <w:basedOn w:val="Standard"/>
    <w:next w:val="Standard"/>
    <w:link w:val="GrafikenStandardZchn"/>
    <w:uiPriority w:val="99"/>
    <w:rsid w:val="00C56260"/>
    <w:pPr>
      <w:spacing w:after="0"/>
    </w:pPr>
    <w:rPr>
      <w:rFonts w:ascii="Verdana" w:eastAsia="Times New Roman" w:hAnsi="Verdana" w:cs="Times New Roman"/>
      <w:sz w:val="24"/>
      <w:szCs w:val="24"/>
      <w:lang w:val="x-none" w:eastAsia="de-DE"/>
    </w:rPr>
  </w:style>
  <w:style w:type="character" w:customStyle="1" w:styleId="GrafikenStandardZchn">
    <w:name w:val="Grafiken Standard Zchn"/>
    <w:link w:val="GrafikenStandard"/>
    <w:uiPriority w:val="99"/>
    <w:locked/>
    <w:rsid w:val="00C56260"/>
    <w:rPr>
      <w:rFonts w:ascii="Verdana" w:eastAsia="Times New Roman" w:hAnsi="Verdana" w:cs="Times New Roman"/>
      <w:sz w:val="24"/>
      <w:szCs w:val="24"/>
      <w:lang w:eastAsia="de-DE"/>
    </w:rPr>
  </w:style>
  <w:style w:type="character" w:customStyle="1" w:styleId="berschrift3Zchn">
    <w:name w:val="Überschrift 3 Zchn"/>
    <w:link w:val="berschrift3"/>
    <w:uiPriority w:val="9"/>
    <w:rsid w:val="00D06AFF"/>
    <w:rPr>
      <w:rFonts w:ascii="Arial" w:eastAsia="Times New Roman" w:hAnsi="Arial" w:cs="Times New Roman"/>
      <w:b/>
      <w:bCs/>
      <w:lang w:val="en-US"/>
    </w:rPr>
  </w:style>
  <w:style w:type="paragraph" w:customStyle="1" w:styleId="FarbigesRaster-Akzent11">
    <w:name w:val="Farbiges Raster - Akzent 11"/>
    <w:basedOn w:val="Standard"/>
    <w:next w:val="Standard"/>
    <w:link w:val="FarbigesRaster-Akzent1Zchn"/>
    <w:uiPriority w:val="29"/>
    <w:qFormat/>
    <w:rsid w:val="00B72ACE"/>
    <w:rPr>
      <w:i/>
      <w:iCs/>
      <w:color w:val="000000"/>
    </w:rPr>
  </w:style>
  <w:style w:type="character" w:customStyle="1" w:styleId="FarbigesRaster-Akzent1Zchn">
    <w:name w:val="Farbiges Raster - Akzent 1 Zchn"/>
    <w:link w:val="FarbigesRaster-Akzent11"/>
    <w:uiPriority w:val="29"/>
    <w:rsid w:val="00B72ACE"/>
    <w:rPr>
      <w:rFonts w:ascii="Arial" w:hAnsi="Arial"/>
      <w:i/>
      <w:iCs/>
      <w:color w:val="000000"/>
    </w:rPr>
  </w:style>
  <w:style w:type="paragraph" w:customStyle="1" w:styleId="Beispiel">
    <w:name w:val="Beispiel"/>
    <w:basedOn w:val="Standard"/>
    <w:link w:val="BeispielChar"/>
    <w:qFormat/>
    <w:rsid w:val="00B72ACE"/>
    <w:rPr>
      <w:rFonts w:cs="Times New Roman"/>
      <w:sz w:val="20"/>
      <w:szCs w:val="20"/>
      <w:lang w:val="x-none" w:eastAsia="x-none"/>
    </w:rPr>
  </w:style>
  <w:style w:type="character" w:customStyle="1" w:styleId="berschrift4Zchn">
    <w:name w:val="Überschrift 4 Zchn"/>
    <w:link w:val="berschrift4"/>
    <w:rsid w:val="00027220"/>
    <w:rPr>
      <w:rFonts w:ascii="Arial" w:eastAsia="Times New Roman" w:hAnsi="Arial" w:cs="Times New Roman"/>
      <w:b/>
      <w:bCs/>
      <w:iCs/>
      <w:szCs w:val="22"/>
      <w:lang w:eastAsia="en-US"/>
    </w:rPr>
  </w:style>
  <w:style w:type="character" w:customStyle="1" w:styleId="berschrift1Zchn">
    <w:name w:val="Überschrift 1 Zchn"/>
    <w:link w:val="berschrift1"/>
    <w:rsid w:val="006962AE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AA2DA3"/>
    <w:pPr>
      <w:keepNext/>
      <w:pageBreakBefore/>
      <w:spacing w:after="300"/>
      <w:contextualSpacing/>
      <w:jc w:val="left"/>
    </w:pPr>
    <w:rPr>
      <w:rFonts w:ascii="TheSans UHH" w:eastAsia="Times New Roman" w:hAnsi="TheSans UHH" w:cs="Times New Roman"/>
      <w:b/>
      <w:spacing w:val="5"/>
      <w:kern w:val="28"/>
      <w:sz w:val="28"/>
      <w:szCs w:val="52"/>
    </w:rPr>
  </w:style>
  <w:style w:type="character" w:customStyle="1" w:styleId="TitelZchn">
    <w:name w:val="Titel Zchn"/>
    <w:link w:val="Titel"/>
    <w:rsid w:val="00AA2DA3"/>
    <w:rPr>
      <w:rFonts w:ascii="TheSans UHH" w:eastAsia="Times New Roman" w:hAnsi="TheSans UHH" w:cs="Times New Roman"/>
      <w:b/>
      <w:spacing w:val="5"/>
      <w:kern w:val="28"/>
      <w:sz w:val="28"/>
      <w:szCs w:val="52"/>
    </w:rPr>
  </w:style>
  <w:style w:type="paragraph" w:styleId="StandardWeb">
    <w:name w:val="Normal (Web)"/>
    <w:basedOn w:val="Standard"/>
    <w:uiPriority w:val="99"/>
    <w:unhideWhenUsed/>
    <w:rsid w:val="00AA2DA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AA2DA3"/>
    <w:pPr>
      <w:tabs>
        <w:tab w:val="center" w:pos="4536"/>
        <w:tab w:val="right" w:pos="9072"/>
      </w:tabs>
      <w:spacing w:after="0"/>
      <w:jc w:val="left"/>
    </w:pPr>
    <w:rPr>
      <w:rFonts w:ascii="TheSans UHH" w:hAnsi="TheSans UHH" w:cs="Times New Roman"/>
    </w:rPr>
  </w:style>
  <w:style w:type="character" w:customStyle="1" w:styleId="KopfzeileZchn">
    <w:name w:val="Kopfzeile Zchn"/>
    <w:link w:val="Kopfzeile"/>
    <w:uiPriority w:val="99"/>
    <w:rsid w:val="00AA2DA3"/>
    <w:rPr>
      <w:rFonts w:ascii="TheSans UHH" w:eastAsia="Calibri" w:hAnsi="TheSans UHH" w:cs="Times New Roman"/>
    </w:rPr>
  </w:style>
  <w:style w:type="paragraph" w:styleId="Fuzeile">
    <w:name w:val="footer"/>
    <w:basedOn w:val="Standard"/>
    <w:link w:val="FuzeileZchn"/>
    <w:unhideWhenUsed/>
    <w:rsid w:val="00607C51"/>
    <w:pPr>
      <w:tabs>
        <w:tab w:val="center" w:pos="4536"/>
        <w:tab w:val="right" w:pos="9072"/>
      </w:tabs>
      <w:spacing w:after="0"/>
      <w:jc w:val="left"/>
    </w:pPr>
    <w:rPr>
      <w:rFonts w:cs="Times New Roman"/>
      <w:sz w:val="20"/>
    </w:rPr>
  </w:style>
  <w:style w:type="character" w:customStyle="1" w:styleId="FuzeileZchn">
    <w:name w:val="Fußzeile Zchn"/>
    <w:link w:val="Fuzeile"/>
    <w:rsid w:val="00607C51"/>
    <w:rPr>
      <w:rFonts w:ascii="Arial" w:eastAsia="Calibri" w:hAnsi="Arial" w:cs="Times New Roman"/>
      <w:sz w:val="20"/>
    </w:rPr>
  </w:style>
  <w:style w:type="character" w:customStyle="1" w:styleId="SprechblasentextZchn">
    <w:name w:val="Sprechblasentext Zchn"/>
    <w:link w:val="Sprechblasentext"/>
    <w:rsid w:val="00AA2DA3"/>
    <w:rPr>
      <w:rFonts w:ascii="Tahoma" w:eastAsia="Calibri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9F46F0"/>
    <w:pPr>
      <w:jc w:val="left"/>
    </w:pPr>
    <w:rPr>
      <w:rFonts w:cs="Times New Roman"/>
      <w:sz w:val="20"/>
      <w:szCs w:val="20"/>
    </w:rPr>
  </w:style>
  <w:style w:type="character" w:customStyle="1" w:styleId="FunotentextZchn">
    <w:name w:val="Fußnotentext Zchn"/>
    <w:link w:val="Funotentext"/>
    <w:uiPriority w:val="99"/>
    <w:rsid w:val="009F46F0"/>
    <w:rPr>
      <w:rFonts w:ascii="Arial" w:eastAsia="Calibri" w:hAnsi="Arial" w:cs="Times New Roman"/>
      <w:sz w:val="20"/>
      <w:szCs w:val="20"/>
    </w:rPr>
  </w:style>
  <w:style w:type="character" w:styleId="Funotenzeichen">
    <w:name w:val="footnote reference"/>
    <w:uiPriority w:val="99"/>
    <w:unhideWhenUsed/>
    <w:rsid w:val="00AA2DA3"/>
    <w:rPr>
      <w:vertAlign w:val="superscript"/>
    </w:rPr>
  </w:style>
  <w:style w:type="character" w:styleId="Seitenzahl">
    <w:name w:val="page number"/>
    <w:basedOn w:val="Absatz-Standardschriftart"/>
    <w:rsid w:val="00761CF2"/>
  </w:style>
  <w:style w:type="paragraph" w:customStyle="1" w:styleId="Rolle">
    <w:name w:val="Rolle"/>
    <w:basedOn w:val="Standard"/>
    <w:rsid w:val="0008355B"/>
    <w:pPr>
      <w:spacing w:after="120"/>
      <w:jc w:val="right"/>
    </w:pPr>
    <w:rPr>
      <w:rFonts w:eastAsia="Times New Roman"/>
      <w:b/>
      <w:szCs w:val="24"/>
      <w:lang w:eastAsia="de-DE"/>
    </w:rPr>
  </w:style>
  <w:style w:type="character" w:customStyle="1" w:styleId="berschrift5Zchn">
    <w:name w:val="Überschrift 5 Zchn"/>
    <w:link w:val="berschrift5"/>
    <w:uiPriority w:val="9"/>
    <w:rsid w:val="0008355B"/>
    <w:rPr>
      <w:rFonts w:ascii="Cambria" w:eastAsia="Times New Roman" w:hAnsi="Cambria" w:cs="Times New Roman"/>
      <w:color w:val="243F60"/>
    </w:rPr>
  </w:style>
  <w:style w:type="paragraph" w:customStyle="1" w:styleId="Funote">
    <w:name w:val="Fußnote"/>
    <w:basedOn w:val="Standard"/>
    <w:next w:val="Funotentext"/>
    <w:qFormat/>
    <w:rsid w:val="009F46F0"/>
    <w:rPr>
      <w:sz w:val="20"/>
      <w:lang w:val="en-US"/>
    </w:rPr>
  </w:style>
  <w:style w:type="character" w:customStyle="1" w:styleId="shorttext">
    <w:name w:val="short_text"/>
    <w:basedOn w:val="Absatz-Standardschriftart"/>
    <w:rsid w:val="00DC6E64"/>
  </w:style>
  <w:style w:type="character" w:customStyle="1" w:styleId="reference-text">
    <w:name w:val="reference-text"/>
    <w:basedOn w:val="Absatz-Standardschriftart"/>
    <w:rsid w:val="00624065"/>
  </w:style>
  <w:style w:type="character" w:styleId="Hyperlink">
    <w:name w:val="Hyperlink"/>
    <w:uiPriority w:val="99"/>
    <w:rsid w:val="000F3937"/>
    <w:rPr>
      <w:color w:val="0000FF"/>
      <w:u w:val="single"/>
    </w:rPr>
  </w:style>
  <w:style w:type="paragraph" w:customStyle="1" w:styleId="Litrtr">
    <w:name w:val="Litrtr"/>
    <w:basedOn w:val="Beispiel"/>
    <w:rsid w:val="001C00E0"/>
    <w:pPr>
      <w:spacing w:after="0"/>
      <w:ind w:left="300" w:hanging="300"/>
    </w:pPr>
    <w:rPr>
      <w:rFonts w:eastAsia="Times New Roman"/>
      <w:lang w:eastAsia="de-DE"/>
    </w:rPr>
  </w:style>
  <w:style w:type="character" w:customStyle="1" w:styleId="BeispielChar">
    <w:name w:val="Beispiel Char"/>
    <w:link w:val="Beispiel"/>
    <w:rsid w:val="000F3937"/>
    <w:rPr>
      <w:rFonts w:ascii="Arial" w:hAnsi="Arial"/>
      <w:sz w:val="20"/>
    </w:rPr>
  </w:style>
  <w:style w:type="paragraph" w:styleId="Beschriftung">
    <w:name w:val="caption"/>
    <w:basedOn w:val="Standard"/>
    <w:next w:val="Standard"/>
    <w:qFormat/>
    <w:rsid w:val="000F3937"/>
    <w:pPr>
      <w:spacing w:before="120" w:after="0"/>
    </w:pPr>
    <w:rPr>
      <w:rFonts w:eastAsia="Times New Roman" w:cs="Times New Roman"/>
      <w:bCs/>
      <w:sz w:val="20"/>
      <w:szCs w:val="20"/>
      <w:lang w:eastAsia="ru-RU"/>
    </w:rPr>
  </w:style>
  <w:style w:type="character" w:customStyle="1" w:styleId="hps">
    <w:name w:val="hps"/>
    <w:basedOn w:val="Absatz-Standardschriftart"/>
    <w:rsid w:val="000F3937"/>
  </w:style>
  <w:style w:type="character" w:styleId="Kommentarzeichen">
    <w:name w:val="annotation reference"/>
    <w:uiPriority w:val="99"/>
    <w:semiHidden/>
    <w:unhideWhenUsed/>
    <w:rsid w:val="00DA2BF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A2BFA"/>
    <w:rPr>
      <w:sz w:val="20"/>
      <w:szCs w:val="20"/>
    </w:rPr>
  </w:style>
  <w:style w:type="character" w:customStyle="1" w:styleId="KommentartextZchn">
    <w:name w:val="Kommentartext Zchn"/>
    <w:link w:val="Kommentartext"/>
    <w:rsid w:val="00DA2BFA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nhideWhenUsed/>
    <w:rsid w:val="00DA2BFA"/>
    <w:rPr>
      <w:b/>
      <w:bCs/>
    </w:rPr>
  </w:style>
  <w:style w:type="character" w:customStyle="1" w:styleId="KommentarthemaZchn">
    <w:name w:val="Kommentarthema Zchn"/>
    <w:link w:val="Kommentarthema"/>
    <w:rsid w:val="00DA2BFA"/>
    <w:rPr>
      <w:rFonts w:ascii="Arial" w:hAnsi="Arial"/>
      <w:b/>
      <w:bCs/>
      <w:sz w:val="20"/>
      <w:szCs w:val="20"/>
    </w:rPr>
  </w:style>
  <w:style w:type="character" w:customStyle="1" w:styleId="bylinepipe">
    <w:name w:val="bylinepipe"/>
    <w:basedOn w:val="Absatz-Standardschriftart"/>
    <w:rsid w:val="000B0E60"/>
  </w:style>
  <w:style w:type="paragraph" w:customStyle="1" w:styleId="Literatur">
    <w:name w:val="Literatur"/>
    <w:basedOn w:val="Standard"/>
    <w:rsid w:val="004C40D6"/>
    <w:pPr>
      <w:numPr>
        <w:numId w:val="8"/>
      </w:numPr>
      <w:spacing w:before="120" w:after="0"/>
      <w:jc w:val="left"/>
    </w:pPr>
    <w:rPr>
      <w:rFonts w:eastAsia="Times New Roman" w:cs="Times New Roman"/>
      <w:szCs w:val="24"/>
      <w:lang w:eastAsia="de-DE"/>
    </w:rPr>
  </w:style>
  <w:style w:type="paragraph" w:styleId="Textkrper-Einzug2">
    <w:name w:val="Body Text Indent 2"/>
    <w:basedOn w:val="Standard"/>
    <w:link w:val="Textkrper-Einzug2Zchn"/>
    <w:rsid w:val="00FB3DDE"/>
    <w:pPr>
      <w:widowControl w:val="0"/>
      <w:autoSpaceDE w:val="0"/>
      <w:autoSpaceDN w:val="0"/>
      <w:spacing w:after="60" w:line="264" w:lineRule="atLeast"/>
      <w:ind w:left="709" w:hanging="709"/>
      <w:jc w:val="left"/>
    </w:pPr>
    <w:rPr>
      <w:rFonts w:ascii="Times New Roman" w:eastAsia="Times New Roman" w:hAnsi="Times New Roman" w:cs="Times New Roman"/>
      <w:lang w:eastAsia="de-DE"/>
    </w:rPr>
  </w:style>
  <w:style w:type="character" w:customStyle="1" w:styleId="Textkrper-Einzug2Zchn">
    <w:name w:val="Textkörper-Einzug 2 Zchn"/>
    <w:link w:val="Textkrper-Einzug2"/>
    <w:rsid w:val="00FB3DDE"/>
    <w:rPr>
      <w:rFonts w:ascii="Times New Roman" w:eastAsia="Times New Roman" w:hAnsi="Times New Roman" w:cs="Times New Roman"/>
      <w:lang w:eastAsia="de-DE"/>
    </w:rPr>
  </w:style>
  <w:style w:type="character" w:customStyle="1" w:styleId="biblio-authors">
    <w:name w:val="biblio-authors"/>
    <w:basedOn w:val="Absatz-Standardschriftart"/>
    <w:rsid w:val="00E51D2C"/>
  </w:style>
  <w:style w:type="character" w:customStyle="1" w:styleId="biblio-title">
    <w:name w:val="biblio-title"/>
    <w:basedOn w:val="Absatz-Standardschriftart"/>
    <w:rsid w:val="00E51D2C"/>
  </w:style>
  <w:style w:type="character" w:customStyle="1" w:styleId="Funotenzeichen1">
    <w:name w:val="Fußnotenzeichen1"/>
    <w:rsid w:val="00DA4FA8"/>
    <w:rPr>
      <w:vertAlign w:val="superscript"/>
    </w:rPr>
  </w:style>
  <w:style w:type="character" w:customStyle="1" w:styleId="Funotenzeichen11">
    <w:name w:val="Fußnotenzeichen11"/>
    <w:rsid w:val="00DA4FA8"/>
  </w:style>
  <w:style w:type="paragraph" w:customStyle="1" w:styleId="Funotentext1">
    <w:name w:val="Fußnotentext1"/>
    <w:basedOn w:val="Standard"/>
    <w:rsid w:val="00DA4FA8"/>
    <w:pPr>
      <w:widowControl w:val="0"/>
      <w:suppressAutoHyphens/>
      <w:spacing w:after="0"/>
      <w:jc w:val="left"/>
    </w:pPr>
    <w:rPr>
      <w:rFonts w:ascii="font358" w:hAnsi="font358" w:cs="Times New Roman"/>
      <w:kern w:val="1"/>
      <w:sz w:val="20"/>
      <w:szCs w:val="20"/>
      <w:lang w:eastAsia="hi-IN" w:bidi="hi-IN"/>
    </w:rPr>
  </w:style>
  <w:style w:type="character" w:customStyle="1" w:styleId="atn">
    <w:name w:val="atn"/>
    <w:basedOn w:val="Absatz-Standardschriftart"/>
    <w:rsid w:val="009B3CB7"/>
  </w:style>
  <w:style w:type="character" w:customStyle="1" w:styleId="alt-edited">
    <w:name w:val="alt-edited"/>
    <w:basedOn w:val="Absatz-Standardschriftart"/>
    <w:rsid w:val="009B3CB7"/>
  </w:style>
  <w:style w:type="paragraph" w:styleId="Verzeichnis1">
    <w:name w:val="toc 1"/>
    <w:basedOn w:val="Standard"/>
    <w:next w:val="Standard"/>
    <w:autoRedefine/>
    <w:uiPriority w:val="39"/>
    <w:unhideWhenUsed/>
    <w:rsid w:val="004B6496"/>
    <w:pPr>
      <w:tabs>
        <w:tab w:val="left" w:pos="284"/>
        <w:tab w:val="right" w:leader="dot" w:pos="9062"/>
      </w:tabs>
      <w:jc w:val="left"/>
    </w:pPr>
    <w:rPr>
      <w:b/>
      <w:bCs/>
      <w:noProof/>
      <w:lang w:val="ru-RU"/>
    </w:rPr>
  </w:style>
  <w:style w:type="paragraph" w:styleId="Verzeichnis2">
    <w:name w:val="toc 2"/>
    <w:basedOn w:val="Standard"/>
    <w:next w:val="Standard"/>
    <w:autoRedefine/>
    <w:uiPriority w:val="39"/>
    <w:unhideWhenUsed/>
    <w:rsid w:val="009B208C"/>
    <w:pPr>
      <w:tabs>
        <w:tab w:val="left" w:pos="567"/>
        <w:tab w:val="right" w:leader="dot" w:pos="9062"/>
      </w:tabs>
      <w:ind w:left="142"/>
    </w:pPr>
    <w:rPr>
      <w:b/>
      <w:bCs/>
      <w:noProof/>
      <w:lang w:val="ru-RU"/>
    </w:rPr>
  </w:style>
  <w:style w:type="paragraph" w:styleId="Verzeichnis4">
    <w:name w:val="toc 4"/>
    <w:basedOn w:val="Standard"/>
    <w:next w:val="Standard"/>
    <w:autoRedefine/>
    <w:uiPriority w:val="39"/>
    <w:unhideWhenUsed/>
    <w:rsid w:val="009B208C"/>
    <w:pPr>
      <w:tabs>
        <w:tab w:val="left" w:pos="709"/>
        <w:tab w:val="right" w:leader="dot" w:pos="9062"/>
      </w:tabs>
      <w:ind w:left="284"/>
      <w:jc w:val="left"/>
    </w:pPr>
  </w:style>
  <w:style w:type="character" w:customStyle="1" w:styleId="WW8Num1z0">
    <w:name w:val="WW8Num1z0"/>
    <w:rsid w:val="009E6394"/>
  </w:style>
  <w:style w:type="character" w:customStyle="1" w:styleId="WW8Num1z1">
    <w:name w:val="WW8Num1z1"/>
    <w:rsid w:val="009E6394"/>
  </w:style>
  <w:style w:type="character" w:customStyle="1" w:styleId="WW8Num1z2">
    <w:name w:val="WW8Num1z2"/>
    <w:rsid w:val="009E6394"/>
  </w:style>
  <w:style w:type="character" w:customStyle="1" w:styleId="WW8Num1z3">
    <w:name w:val="WW8Num1z3"/>
    <w:rsid w:val="009E6394"/>
  </w:style>
  <w:style w:type="character" w:customStyle="1" w:styleId="WW8Num1z4">
    <w:name w:val="WW8Num1z4"/>
    <w:rsid w:val="009E6394"/>
  </w:style>
  <w:style w:type="character" w:customStyle="1" w:styleId="WW8Num1z5">
    <w:name w:val="WW8Num1z5"/>
    <w:rsid w:val="009E6394"/>
  </w:style>
  <w:style w:type="character" w:customStyle="1" w:styleId="WW8Num1z6">
    <w:name w:val="WW8Num1z6"/>
    <w:rsid w:val="009E6394"/>
  </w:style>
  <w:style w:type="character" w:customStyle="1" w:styleId="WW8Num1z7">
    <w:name w:val="WW8Num1z7"/>
    <w:rsid w:val="009E6394"/>
  </w:style>
  <w:style w:type="character" w:customStyle="1" w:styleId="WW8Num1z8">
    <w:name w:val="WW8Num1z8"/>
    <w:rsid w:val="009E6394"/>
  </w:style>
  <w:style w:type="character" w:customStyle="1" w:styleId="WW8Num2z0">
    <w:name w:val="WW8Num2z0"/>
    <w:rsid w:val="009E6394"/>
    <w:rPr>
      <w:rFonts w:ascii="TheSans UHH" w:hAnsi="TheSans UHH" w:cs="TheSans UHH"/>
      <w:lang w:val="de-DE"/>
    </w:rPr>
  </w:style>
  <w:style w:type="character" w:customStyle="1" w:styleId="WW8Num3z0">
    <w:name w:val="WW8Num3z0"/>
    <w:rsid w:val="009E6394"/>
    <w:rPr>
      <w:szCs w:val="24"/>
      <w:lang w:val="de-DE"/>
    </w:rPr>
  </w:style>
  <w:style w:type="character" w:customStyle="1" w:styleId="WW8Num4z0">
    <w:name w:val="WW8Num4z0"/>
    <w:rsid w:val="009E6394"/>
    <w:rPr>
      <w:rFonts w:eastAsia="Calibri"/>
      <w:b w:val="0"/>
      <w:bCs w:val="0"/>
      <w:lang w:val="de-DE"/>
    </w:rPr>
  </w:style>
  <w:style w:type="character" w:customStyle="1" w:styleId="WW8Num5z0">
    <w:name w:val="WW8Num5z0"/>
    <w:rsid w:val="009E6394"/>
  </w:style>
  <w:style w:type="character" w:customStyle="1" w:styleId="WW8Num6z0">
    <w:name w:val="WW8Num6z0"/>
    <w:rsid w:val="009E6394"/>
  </w:style>
  <w:style w:type="character" w:customStyle="1" w:styleId="WW8Num6z1">
    <w:name w:val="WW8Num6z1"/>
    <w:rsid w:val="009E6394"/>
  </w:style>
  <w:style w:type="character" w:customStyle="1" w:styleId="WW8Num6z2">
    <w:name w:val="WW8Num6z2"/>
    <w:rsid w:val="009E6394"/>
  </w:style>
  <w:style w:type="character" w:customStyle="1" w:styleId="WW8Num6z3">
    <w:name w:val="WW8Num6z3"/>
    <w:rsid w:val="009E6394"/>
  </w:style>
  <w:style w:type="character" w:customStyle="1" w:styleId="WW8Num6z4">
    <w:name w:val="WW8Num6z4"/>
    <w:rsid w:val="009E6394"/>
  </w:style>
  <w:style w:type="character" w:customStyle="1" w:styleId="WW8Num6z5">
    <w:name w:val="WW8Num6z5"/>
    <w:rsid w:val="009E6394"/>
  </w:style>
  <w:style w:type="character" w:customStyle="1" w:styleId="WW8Num6z6">
    <w:name w:val="WW8Num6z6"/>
    <w:rsid w:val="009E6394"/>
  </w:style>
  <w:style w:type="character" w:customStyle="1" w:styleId="WW8Num6z7">
    <w:name w:val="WW8Num6z7"/>
    <w:rsid w:val="009E6394"/>
  </w:style>
  <w:style w:type="character" w:customStyle="1" w:styleId="WW8Num6z8">
    <w:name w:val="WW8Num6z8"/>
    <w:rsid w:val="009E6394"/>
  </w:style>
  <w:style w:type="character" w:customStyle="1" w:styleId="WW8Num7z0">
    <w:name w:val="WW8Num7z0"/>
    <w:rsid w:val="009E6394"/>
    <w:rPr>
      <w:rFonts w:ascii="TheSans UHH" w:hAnsi="TheSans UHH" w:cs="TheSans UHH"/>
      <w:lang w:val="de-DE"/>
    </w:rPr>
  </w:style>
  <w:style w:type="character" w:customStyle="1" w:styleId="WW8Num8z0">
    <w:name w:val="WW8Num8z0"/>
    <w:rsid w:val="009E6394"/>
  </w:style>
  <w:style w:type="character" w:customStyle="1" w:styleId="WW8Num8z1">
    <w:name w:val="WW8Num8z1"/>
    <w:rsid w:val="009E6394"/>
  </w:style>
  <w:style w:type="character" w:customStyle="1" w:styleId="WW8Num8z2">
    <w:name w:val="WW8Num8z2"/>
    <w:rsid w:val="009E6394"/>
  </w:style>
  <w:style w:type="character" w:customStyle="1" w:styleId="WW8Num8z3">
    <w:name w:val="WW8Num8z3"/>
    <w:rsid w:val="009E6394"/>
  </w:style>
  <w:style w:type="character" w:customStyle="1" w:styleId="WW8Num8z4">
    <w:name w:val="WW8Num8z4"/>
    <w:rsid w:val="009E6394"/>
  </w:style>
  <w:style w:type="character" w:customStyle="1" w:styleId="WW8Num8z5">
    <w:name w:val="WW8Num8z5"/>
    <w:rsid w:val="009E6394"/>
  </w:style>
  <w:style w:type="character" w:customStyle="1" w:styleId="WW8Num8z6">
    <w:name w:val="WW8Num8z6"/>
    <w:rsid w:val="009E6394"/>
  </w:style>
  <w:style w:type="character" w:customStyle="1" w:styleId="WW8Num8z7">
    <w:name w:val="WW8Num8z7"/>
    <w:rsid w:val="009E6394"/>
  </w:style>
  <w:style w:type="character" w:customStyle="1" w:styleId="WW8Num8z8">
    <w:name w:val="WW8Num8z8"/>
    <w:rsid w:val="009E6394"/>
  </w:style>
  <w:style w:type="character" w:customStyle="1" w:styleId="WW8Num9z0">
    <w:name w:val="WW8Num9z0"/>
    <w:rsid w:val="009E6394"/>
  </w:style>
  <w:style w:type="character" w:customStyle="1" w:styleId="WW8Num10z0">
    <w:name w:val="WW8Num10z0"/>
    <w:rsid w:val="009E6394"/>
    <w:rPr>
      <w:rFonts w:ascii="TheSans UHH" w:hAnsi="TheSans UHH" w:cs="TheSans UHH"/>
      <w:lang w:val="de-DE"/>
    </w:rPr>
  </w:style>
  <w:style w:type="character" w:customStyle="1" w:styleId="WW8Num10z1">
    <w:name w:val="WW8Num10z1"/>
    <w:rsid w:val="009E6394"/>
    <w:rPr>
      <w:rFonts w:ascii="Courier New" w:hAnsi="Courier New" w:cs="Courier New"/>
    </w:rPr>
  </w:style>
  <w:style w:type="character" w:customStyle="1" w:styleId="WW8Num10z2">
    <w:name w:val="WW8Num10z2"/>
    <w:rsid w:val="009E6394"/>
    <w:rPr>
      <w:rFonts w:ascii="Wingdings" w:hAnsi="Wingdings" w:cs="Wingdings"/>
    </w:rPr>
  </w:style>
  <w:style w:type="character" w:customStyle="1" w:styleId="WW8Num10z3">
    <w:name w:val="WW8Num10z3"/>
    <w:rsid w:val="009E6394"/>
    <w:rPr>
      <w:rFonts w:ascii="Symbol" w:hAnsi="Symbol" w:cs="Symbol"/>
    </w:rPr>
  </w:style>
  <w:style w:type="character" w:customStyle="1" w:styleId="WW8Num10z4">
    <w:name w:val="WW8Num10z4"/>
    <w:rsid w:val="009E6394"/>
  </w:style>
  <w:style w:type="character" w:customStyle="1" w:styleId="WW8Num10z5">
    <w:name w:val="WW8Num10z5"/>
    <w:rsid w:val="009E6394"/>
  </w:style>
  <w:style w:type="character" w:customStyle="1" w:styleId="WW8Num10z6">
    <w:name w:val="WW8Num10z6"/>
    <w:rsid w:val="009E6394"/>
  </w:style>
  <w:style w:type="character" w:customStyle="1" w:styleId="WW8Num10z7">
    <w:name w:val="WW8Num10z7"/>
    <w:rsid w:val="009E6394"/>
  </w:style>
  <w:style w:type="character" w:customStyle="1" w:styleId="WW8Num10z8">
    <w:name w:val="WW8Num10z8"/>
    <w:rsid w:val="009E6394"/>
  </w:style>
  <w:style w:type="character" w:customStyle="1" w:styleId="WW8Num11z0">
    <w:name w:val="WW8Num11z0"/>
    <w:rsid w:val="009E6394"/>
    <w:rPr>
      <w:rFonts w:cs="Arial"/>
    </w:rPr>
  </w:style>
  <w:style w:type="character" w:customStyle="1" w:styleId="WW8Num12z0">
    <w:name w:val="WW8Num12z0"/>
    <w:rsid w:val="009E6394"/>
  </w:style>
  <w:style w:type="character" w:customStyle="1" w:styleId="WW8Num12z1">
    <w:name w:val="WW8Num12z1"/>
    <w:rsid w:val="009E6394"/>
  </w:style>
  <w:style w:type="character" w:customStyle="1" w:styleId="WW8Num12z2">
    <w:name w:val="WW8Num12z2"/>
    <w:rsid w:val="009E6394"/>
  </w:style>
  <w:style w:type="character" w:customStyle="1" w:styleId="WW8Num12z3">
    <w:name w:val="WW8Num12z3"/>
    <w:rsid w:val="009E6394"/>
  </w:style>
  <w:style w:type="character" w:customStyle="1" w:styleId="WW8Num12z4">
    <w:name w:val="WW8Num12z4"/>
    <w:rsid w:val="009E6394"/>
  </w:style>
  <w:style w:type="character" w:customStyle="1" w:styleId="WW8Num12z5">
    <w:name w:val="WW8Num12z5"/>
    <w:rsid w:val="009E6394"/>
  </w:style>
  <w:style w:type="character" w:customStyle="1" w:styleId="WW8Num12z6">
    <w:name w:val="WW8Num12z6"/>
    <w:rsid w:val="009E6394"/>
  </w:style>
  <w:style w:type="character" w:customStyle="1" w:styleId="WW8Num12z7">
    <w:name w:val="WW8Num12z7"/>
    <w:rsid w:val="009E6394"/>
  </w:style>
  <w:style w:type="character" w:customStyle="1" w:styleId="WW8Num12z8">
    <w:name w:val="WW8Num12z8"/>
    <w:rsid w:val="009E6394"/>
  </w:style>
  <w:style w:type="character" w:customStyle="1" w:styleId="WW8Num13z0">
    <w:name w:val="WW8Num13z0"/>
    <w:rsid w:val="009E6394"/>
  </w:style>
  <w:style w:type="character" w:customStyle="1" w:styleId="WW8Num13z1">
    <w:name w:val="WW8Num13z1"/>
    <w:rsid w:val="009E6394"/>
  </w:style>
  <w:style w:type="character" w:customStyle="1" w:styleId="WW8Num13z2">
    <w:name w:val="WW8Num13z2"/>
    <w:rsid w:val="009E6394"/>
    <w:rPr>
      <w:rFonts w:ascii="TheSans UHH" w:hAnsi="TheSans UHH" w:cs="TheSans UHH"/>
    </w:rPr>
  </w:style>
  <w:style w:type="character" w:customStyle="1" w:styleId="WW8Num13z3">
    <w:name w:val="WW8Num13z3"/>
    <w:rsid w:val="009E6394"/>
  </w:style>
  <w:style w:type="character" w:customStyle="1" w:styleId="WW8Num13z4">
    <w:name w:val="WW8Num13z4"/>
    <w:rsid w:val="009E6394"/>
  </w:style>
  <w:style w:type="character" w:customStyle="1" w:styleId="WW8Num13z5">
    <w:name w:val="WW8Num13z5"/>
    <w:rsid w:val="009E6394"/>
  </w:style>
  <w:style w:type="character" w:customStyle="1" w:styleId="WW8Num13z6">
    <w:name w:val="WW8Num13z6"/>
    <w:rsid w:val="009E6394"/>
  </w:style>
  <w:style w:type="character" w:customStyle="1" w:styleId="WW8Num13z7">
    <w:name w:val="WW8Num13z7"/>
    <w:rsid w:val="009E6394"/>
  </w:style>
  <w:style w:type="character" w:customStyle="1" w:styleId="WW8Num13z8">
    <w:name w:val="WW8Num13z8"/>
    <w:rsid w:val="009E6394"/>
  </w:style>
  <w:style w:type="character" w:customStyle="1" w:styleId="WW8Num2z1">
    <w:name w:val="WW8Num2z1"/>
    <w:rsid w:val="009E6394"/>
    <w:rPr>
      <w:rFonts w:ascii="Courier New" w:hAnsi="Courier New" w:cs="Courier New"/>
    </w:rPr>
  </w:style>
  <w:style w:type="character" w:customStyle="1" w:styleId="WW8Num2z2">
    <w:name w:val="WW8Num2z2"/>
    <w:rsid w:val="009E6394"/>
    <w:rPr>
      <w:rFonts w:ascii="Wingdings" w:hAnsi="Wingdings" w:cs="Wingdings"/>
    </w:rPr>
  </w:style>
  <w:style w:type="character" w:customStyle="1" w:styleId="WW8Num2z3">
    <w:name w:val="WW8Num2z3"/>
    <w:rsid w:val="009E6394"/>
    <w:rPr>
      <w:rFonts w:ascii="Symbol" w:hAnsi="Symbol" w:cs="Symbol"/>
    </w:rPr>
  </w:style>
  <w:style w:type="character" w:customStyle="1" w:styleId="WW8Num3z1">
    <w:name w:val="WW8Num3z1"/>
    <w:rsid w:val="009E6394"/>
  </w:style>
  <w:style w:type="character" w:customStyle="1" w:styleId="WW8Num3z2">
    <w:name w:val="WW8Num3z2"/>
    <w:rsid w:val="009E6394"/>
  </w:style>
  <w:style w:type="character" w:customStyle="1" w:styleId="WW8Num3z3">
    <w:name w:val="WW8Num3z3"/>
    <w:rsid w:val="009E6394"/>
  </w:style>
  <w:style w:type="character" w:customStyle="1" w:styleId="WW8Num3z4">
    <w:name w:val="WW8Num3z4"/>
    <w:rsid w:val="009E6394"/>
  </w:style>
  <w:style w:type="character" w:customStyle="1" w:styleId="WW8Num3z5">
    <w:name w:val="WW8Num3z5"/>
    <w:rsid w:val="009E6394"/>
  </w:style>
  <w:style w:type="character" w:customStyle="1" w:styleId="WW8Num3z6">
    <w:name w:val="WW8Num3z6"/>
    <w:rsid w:val="009E6394"/>
  </w:style>
  <w:style w:type="character" w:customStyle="1" w:styleId="WW8Num3z7">
    <w:name w:val="WW8Num3z7"/>
    <w:rsid w:val="009E6394"/>
  </w:style>
  <w:style w:type="character" w:customStyle="1" w:styleId="WW8Num3z8">
    <w:name w:val="WW8Num3z8"/>
    <w:rsid w:val="009E6394"/>
  </w:style>
  <w:style w:type="character" w:customStyle="1" w:styleId="WW8Num4z1">
    <w:name w:val="WW8Num4z1"/>
    <w:rsid w:val="009E6394"/>
  </w:style>
  <w:style w:type="character" w:customStyle="1" w:styleId="WW8Num4z2">
    <w:name w:val="WW8Num4z2"/>
    <w:rsid w:val="009E6394"/>
  </w:style>
  <w:style w:type="character" w:customStyle="1" w:styleId="WW8Num4z3">
    <w:name w:val="WW8Num4z3"/>
    <w:rsid w:val="009E6394"/>
  </w:style>
  <w:style w:type="character" w:customStyle="1" w:styleId="WW8Num4z4">
    <w:name w:val="WW8Num4z4"/>
    <w:rsid w:val="009E6394"/>
  </w:style>
  <w:style w:type="character" w:customStyle="1" w:styleId="WW8Num4z5">
    <w:name w:val="WW8Num4z5"/>
    <w:rsid w:val="009E6394"/>
  </w:style>
  <w:style w:type="character" w:customStyle="1" w:styleId="WW8Num4z6">
    <w:name w:val="WW8Num4z6"/>
    <w:rsid w:val="009E6394"/>
  </w:style>
  <w:style w:type="character" w:customStyle="1" w:styleId="WW8Num4z7">
    <w:name w:val="WW8Num4z7"/>
    <w:rsid w:val="009E6394"/>
  </w:style>
  <w:style w:type="character" w:customStyle="1" w:styleId="WW8Num4z8">
    <w:name w:val="WW8Num4z8"/>
    <w:rsid w:val="009E6394"/>
  </w:style>
  <w:style w:type="character" w:customStyle="1" w:styleId="WW8Num5z1">
    <w:name w:val="WW8Num5z1"/>
    <w:rsid w:val="009E6394"/>
  </w:style>
  <w:style w:type="character" w:customStyle="1" w:styleId="WW8Num5z2">
    <w:name w:val="WW8Num5z2"/>
    <w:rsid w:val="009E6394"/>
  </w:style>
  <w:style w:type="character" w:customStyle="1" w:styleId="WW8Num5z3">
    <w:name w:val="WW8Num5z3"/>
    <w:rsid w:val="009E6394"/>
  </w:style>
  <w:style w:type="character" w:customStyle="1" w:styleId="WW8Num5z4">
    <w:name w:val="WW8Num5z4"/>
    <w:rsid w:val="009E6394"/>
  </w:style>
  <w:style w:type="character" w:customStyle="1" w:styleId="WW8Num5z5">
    <w:name w:val="WW8Num5z5"/>
    <w:rsid w:val="009E6394"/>
  </w:style>
  <w:style w:type="character" w:customStyle="1" w:styleId="WW8Num5z6">
    <w:name w:val="WW8Num5z6"/>
    <w:rsid w:val="009E6394"/>
  </w:style>
  <w:style w:type="character" w:customStyle="1" w:styleId="WW8Num5z7">
    <w:name w:val="WW8Num5z7"/>
    <w:rsid w:val="009E6394"/>
  </w:style>
  <w:style w:type="character" w:customStyle="1" w:styleId="WW8Num5z8">
    <w:name w:val="WW8Num5z8"/>
    <w:rsid w:val="009E6394"/>
  </w:style>
  <w:style w:type="character" w:customStyle="1" w:styleId="WW8Num7z1">
    <w:name w:val="WW8Num7z1"/>
    <w:rsid w:val="009E6394"/>
    <w:rPr>
      <w:rFonts w:ascii="Courier New" w:hAnsi="Courier New" w:cs="Courier New"/>
    </w:rPr>
  </w:style>
  <w:style w:type="character" w:customStyle="1" w:styleId="WW8Num7z2">
    <w:name w:val="WW8Num7z2"/>
    <w:rsid w:val="009E6394"/>
    <w:rPr>
      <w:rFonts w:ascii="Wingdings" w:hAnsi="Wingdings" w:cs="Wingdings"/>
    </w:rPr>
  </w:style>
  <w:style w:type="character" w:customStyle="1" w:styleId="WW8Num7z3">
    <w:name w:val="WW8Num7z3"/>
    <w:rsid w:val="009E6394"/>
    <w:rPr>
      <w:rFonts w:ascii="Symbol" w:hAnsi="Symbol" w:cs="Symbol"/>
    </w:rPr>
  </w:style>
  <w:style w:type="character" w:customStyle="1" w:styleId="WW8Num9z1">
    <w:name w:val="WW8Num9z1"/>
    <w:rsid w:val="009E6394"/>
    <w:rPr>
      <w:lang w:val="de-DE"/>
    </w:rPr>
  </w:style>
  <w:style w:type="character" w:customStyle="1" w:styleId="WW8Num9z2">
    <w:name w:val="WW8Num9z2"/>
    <w:rsid w:val="009E6394"/>
  </w:style>
  <w:style w:type="character" w:customStyle="1" w:styleId="WW8Num9z3">
    <w:name w:val="WW8Num9z3"/>
    <w:rsid w:val="009E6394"/>
  </w:style>
  <w:style w:type="character" w:customStyle="1" w:styleId="WW8Num9z4">
    <w:name w:val="WW8Num9z4"/>
    <w:rsid w:val="009E6394"/>
  </w:style>
  <w:style w:type="character" w:customStyle="1" w:styleId="WW8Num9z5">
    <w:name w:val="WW8Num9z5"/>
    <w:rsid w:val="009E6394"/>
  </w:style>
  <w:style w:type="character" w:customStyle="1" w:styleId="WW8Num9z6">
    <w:name w:val="WW8Num9z6"/>
    <w:rsid w:val="009E6394"/>
  </w:style>
  <w:style w:type="character" w:customStyle="1" w:styleId="WW8Num9z7">
    <w:name w:val="WW8Num9z7"/>
    <w:rsid w:val="009E6394"/>
  </w:style>
  <w:style w:type="character" w:customStyle="1" w:styleId="WW8Num9z8">
    <w:name w:val="WW8Num9z8"/>
    <w:rsid w:val="009E6394"/>
  </w:style>
  <w:style w:type="character" w:customStyle="1" w:styleId="WW8Num11z1">
    <w:name w:val="WW8Num11z1"/>
    <w:rsid w:val="009E6394"/>
  </w:style>
  <w:style w:type="character" w:customStyle="1" w:styleId="WW8Num11z2">
    <w:name w:val="WW8Num11z2"/>
    <w:rsid w:val="009E6394"/>
  </w:style>
  <w:style w:type="character" w:customStyle="1" w:styleId="WW8Num11z3">
    <w:name w:val="WW8Num11z3"/>
    <w:rsid w:val="009E6394"/>
  </w:style>
  <w:style w:type="character" w:customStyle="1" w:styleId="WW8Num11z4">
    <w:name w:val="WW8Num11z4"/>
    <w:rsid w:val="009E6394"/>
  </w:style>
  <w:style w:type="character" w:customStyle="1" w:styleId="WW8Num11z5">
    <w:name w:val="WW8Num11z5"/>
    <w:rsid w:val="009E6394"/>
  </w:style>
  <w:style w:type="character" w:customStyle="1" w:styleId="WW8Num11z6">
    <w:name w:val="WW8Num11z6"/>
    <w:rsid w:val="009E6394"/>
  </w:style>
  <w:style w:type="character" w:customStyle="1" w:styleId="WW8Num11z7">
    <w:name w:val="WW8Num11z7"/>
    <w:rsid w:val="009E6394"/>
  </w:style>
  <w:style w:type="character" w:customStyle="1" w:styleId="WW8Num11z8">
    <w:name w:val="WW8Num11z8"/>
    <w:rsid w:val="009E6394"/>
  </w:style>
  <w:style w:type="character" w:customStyle="1" w:styleId="WW8Num14z0">
    <w:name w:val="WW8Num14z0"/>
    <w:rsid w:val="009E6394"/>
  </w:style>
  <w:style w:type="character" w:customStyle="1" w:styleId="WW8Num14z1">
    <w:name w:val="WW8Num14z1"/>
    <w:rsid w:val="009E6394"/>
    <w:rPr>
      <w:rFonts w:ascii="Arial" w:hAnsi="Arial" w:cs="Arial"/>
      <w:szCs w:val="22"/>
    </w:rPr>
  </w:style>
  <w:style w:type="character" w:customStyle="1" w:styleId="WW8Num14z2">
    <w:name w:val="WW8Num14z2"/>
    <w:rsid w:val="009E6394"/>
  </w:style>
  <w:style w:type="character" w:customStyle="1" w:styleId="WW8Num14z3">
    <w:name w:val="WW8Num14z3"/>
    <w:rsid w:val="009E6394"/>
  </w:style>
  <w:style w:type="character" w:customStyle="1" w:styleId="WW8Num14z4">
    <w:name w:val="WW8Num14z4"/>
    <w:rsid w:val="009E6394"/>
  </w:style>
  <w:style w:type="character" w:customStyle="1" w:styleId="WW8Num14z5">
    <w:name w:val="WW8Num14z5"/>
    <w:rsid w:val="009E6394"/>
  </w:style>
  <w:style w:type="character" w:customStyle="1" w:styleId="WW8Num14z6">
    <w:name w:val="WW8Num14z6"/>
    <w:rsid w:val="009E6394"/>
  </w:style>
  <w:style w:type="character" w:customStyle="1" w:styleId="WW8Num14z7">
    <w:name w:val="WW8Num14z7"/>
    <w:rsid w:val="009E6394"/>
  </w:style>
  <w:style w:type="character" w:customStyle="1" w:styleId="WW8Num14z8">
    <w:name w:val="WW8Num14z8"/>
    <w:rsid w:val="009E6394"/>
  </w:style>
  <w:style w:type="character" w:customStyle="1" w:styleId="Absatz-Standardschriftart1">
    <w:name w:val="Absatz-Standardschriftart1"/>
    <w:rsid w:val="009E6394"/>
  </w:style>
  <w:style w:type="character" w:customStyle="1" w:styleId="Kommentarzeichen1">
    <w:name w:val="Kommentarzeichen1"/>
    <w:rsid w:val="009E6394"/>
    <w:rPr>
      <w:sz w:val="18"/>
      <w:szCs w:val="18"/>
    </w:rPr>
  </w:style>
  <w:style w:type="character" w:customStyle="1" w:styleId="Endnotenzeichen1">
    <w:name w:val="Endnotenzeichen1"/>
    <w:rsid w:val="009E6394"/>
    <w:rPr>
      <w:vertAlign w:val="superscript"/>
    </w:rPr>
  </w:style>
  <w:style w:type="character" w:customStyle="1" w:styleId="WW-Endnotenzeichen">
    <w:name w:val="WW-Endnotenzeichen"/>
    <w:rsid w:val="009E6394"/>
  </w:style>
  <w:style w:type="character" w:styleId="Endnotenzeichen">
    <w:name w:val="endnote reference"/>
    <w:rsid w:val="009E6394"/>
    <w:rPr>
      <w:vertAlign w:val="superscript"/>
    </w:rPr>
  </w:style>
  <w:style w:type="paragraph" w:customStyle="1" w:styleId="berschrift">
    <w:name w:val="Überschrift"/>
    <w:basedOn w:val="Standard"/>
    <w:next w:val="Textkrper"/>
    <w:rsid w:val="009E6394"/>
    <w:pPr>
      <w:spacing w:after="120" w:line="360" w:lineRule="exact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extkrper">
    <w:name w:val="Body Text"/>
    <w:basedOn w:val="Standard"/>
    <w:link w:val="TextkrperZchn"/>
    <w:rsid w:val="009E6394"/>
    <w:pPr>
      <w:spacing w:after="120"/>
    </w:pPr>
    <w:rPr>
      <w:rFonts w:eastAsia="Times New Roman"/>
      <w:lang w:val="en-US" w:eastAsia="zh-CN"/>
    </w:rPr>
  </w:style>
  <w:style w:type="character" w:customStyle="1" w:styleId="TextkrperZchn">
    <w:name w:val="Textkörper Zchn"/>
    <w:basedOn w:val="Absatz-Standardschriftart"/>
    <w:link w:val="Textkrper"/>
    <w:rsid w:val="009E6394"/>
    <w:rPr>
      <w:rFonts w:ascii="Arial" w:eastAsia="Times New Roman" w:hAnsi="Arial"/>
      <w:sz w:val="22"/>
      <w:szCs w:val="22"/>
      <w:lang w:val="en-US" w:eastAsia="zh-CN"/>
    </w:rPr>
  </w:style>
  <w:style w:type="paragraph" w:styleId="Liste">
    <w:name w:val="List"/>
    <w:basedOn w:val="Textkrper"/>
    <w:rsid w:val="009E6394"/>
    <w:rPr>
      <w:rFonts w:cs="Lohit Hindi"/>
    </w:rPr>
  </w:style>
  <w:style w:type="paragraph" w:customStyle="1" w:styleId="Verzeichnis">
    <w:name w:val="Verzeichnis"/>
    <w:basedOn w:val="Standard"/>
    <w:rsid w:val="009E6394"/>
    <w:pPr>
      <w:suppressLineNumbers/>
    </w:pPr>
    <w:rPr>
      <w:rFonts w:eastAsia="Times New Roman" w:cs="Lohit Hindi"/>
      <w:lang w:val="en-US" w:eastAsia="zh-CN"/>
    </w:rPr>
  </w:style>
  <w:style w:type="character" w:customStyle="1" w:styleId="FuzeileZchn1">
    <w:name w:val="Fußzeile Zchn1"/>
    <w:basedOn w:val="Absatz-Standardschriftart"/>
    <w:rsid w:val="009E6394"/>
    <w:rPr>
      <w:rFonts w:ascii="Arial" w:hAnsi="Arial" w:cs="Arial"/>
      <w:sz w:val="22"/>
      <w:szCs w:val="22"/>
      <w:lang w:val="x-none" w:eastAsia="zh-CN"/>
    </w:rPr>
  </w:style>
  <w:style w:type="paragraph" w:customStyle="1" w:styleId="Tabellenormal">
    <w:name w:val="Tabelle normal"/>
    <w:basedOn w:val="Standard"/>
    <w:rsid w:val="009E6394"/>
    <w:pPr>
      <w:spacing w:before="80"/>
    </w:pPr>
    <w:rPr>
      <w:rFonts w:ascii="Tahoma" w:eastAsia="Times" w:hAnsi="Tahoma" w:cs="Tahoma"/>
      <w:sz w:val="20"/>
      <w:szCs w:val="20"/>
      <w:lang w:val="en-US" w:eastAsia="zh-CN"/>
    </w:rPr>
  </w:style>
  <w:style w:type="character" w:customStyle="1" w:styleId="SprechblasentextZchn1">
    <w:name w:val="Sprechblasentext Zchn1"/>
    <w:basedOn w:val="Absatz-Standardschriftart"/>
    <w:rsid w:val="009E6394"/>
    <w:rPr>
      <w:rFonts w:ascii="Lucida Grande" w:hAnsi="Lucida Grande" w:cs="Lucida Grande"/>
      <w:sz w:val="18"/>
      <w:szCs w:val="18"/>
      <w:lang w:val="en-US" w:eastAsia="zh-CN"/>
    </w:rPr>
  </w:style>
  <w:style w:type="paragraph" w:customStyle="1" w:styleId="Kommentartext1">
    <w:name w:val="Kommentartext1"/>
    <w:basedOn w:val="Standard"/>
    <w:rsid w:val="009E6394"/>
    <w:rPr>
      <w:rFonts w:eastAsia="Times New Roman"/>
      <w:lang w:val="en-US" w:eastAsia="zh-CN"/>
    </w:rPr>
  </w:style>
  <w:style w:type="character" w:customStyle="1" w:styleId="KommentartextZchn1">
    <w:name w:val="Kommentartext Zchn1"/>
    <w:basedOn w:val="Absatz-Standardschriftart"/>
    <w:uiPriority w:val="99"/>
    <w:semiHidden/>
    <w:rsid w:val="009E6394"/>
    <w:rPr>
      <w:rFonts w:ascii="Arial" w:hAnsi="Arial" w:cs="Arial"/>
      <w:lang w:val="en-US" w:eastAsia="zh-CN"/>
    </w:rPr>
  </w:style>
  <w:style w:type="character" w:customStyle="1" w:styleId="KommentarthemaZchn1">
    <w:name w:val="Kommentarthema Zchn1"/>
    <w:basedOn w:val="KommentartextZchn1"/>
    <w:rsid w:val="009E6394"/>
    <w:rPr>
      <w:rFonts w:ascii="Arial" w:hAnsi="Arial" w:cs="Arial"/>
      <w:b/>
      <w:bCs/>
      <w:lang w:val="en-US" w:eastAsia="zh-CN"/>
    </w:rPr>
  </w:style>
  <w:style w:type="paragraph" w:customStyle="1" w:styleId="Textkrper-Einzug21">
    <w:name w:val="Textkörper-Einzug 21"/>
    <w:basedOn w:val="Standard"/>
    <w:rsid w:val="009E6394"/>
    <w:pPr>
      <w:spacing w:after="120" w:line="360" w:lineRule="exact"/>
      <w:ind w:left="709" w:hanging="709"/>
      <w:jc w:val="left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FunotentextZchn1">
    <w:name w:val="Fußnotentext Zchn1"/>
    <w:basedOn w:val="Absatz-Standardschriftart"/>
    <w:rsid w:val="009E6394"/>
    <w:rPr>
      <w:rFonts w:ascii="Arial" w:hAnsi="Arial" w:cs="Arial"/>
      <w:lang w:val="en-US" w:eastAsia="zh-CN"/>
    </w:rPr>
  </w:style>
  <w:style w:type="paragraph" w:customStyle="1" w:styleId="Rahmeninhalt">
    <w:name w:val="Rahmeninhalt"/>
    <w:basedOn w:val="Standard"/>
    <w:rsid w:val="009E6394"/>
    <w:rPr>
      <w:rFonts w:eastAsia="Times New Roman"/>
      <w:lang w:val="en-US" w:eastAsia="zh-CN"/>
    </w:rPr>
  </w:style>
  <w:style w:type="paragraph" w:customStyle="1" w:styleId="TabellenInhalt">
    <w:name w:val="Tabellen Inhalt"/>
    <w:basedOn w:val="Standard"/>
    <w:rsid w:val="009E6394"/>
    <w:pPr>
      <w:suppressLineNumbers/>
    </w:pPr>
    <w:rPr>
      <w:rFonts w:eastAsia="Times New Roman"/>
      <w:lang w:val="en-US" w:eastAsia="zh-CN"/>
    </w:rPr>
  </w:style>
  <w:style w:type="paragraph" w:customStyle="1" w:styleId="Tabellenberschrift">
    <w:name w:val="Tabellen Überschrift"/>
    <w:basedOn w:val="TabellenInhalt"/>
    <w:rsid w:val="009E6394"/>
    <w:pPr>
      <w:jc w:val="center"/>
    </w:pPr>
    <w:rPr>
      <w:b/>
      <w:bCs/>
    </w:rPr>
  </w:style>
  <w:style w:type="paragraph" w:customStyle="1" w:styleId="Einleitung">
    <w:name w:val="Einleitung"/>
    <w:basedOn w:val="Standard"/>
    <w:next w:val="Standard"/>
    <w:rsid w:val="009E6394"/>
    <w:pPr>
      <w:spacing w:line="260" w:lineRule="atLeast"/>
    </w:pPr>
    <w:rPr>
      <w:rFonts w:eastAsia="Times New Roman" w:cs="Times New Roman"/>
      <w:i/>
      <w:szCs w:val="20"/>
      <w:lang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E6394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334CBB"/>
    <w:pPr>
      <w:jc w:val="left"/>
    </w:pPr>
    <w:rPr>
      <w:rFonts w:eastAsiaTheme="minorHAnsi" w:cstheme="minorBidi"/>
      <w:lang w:val="en-US"/>
    </w:rPr>
  </w:style>
  <w:style w:type="paragraph" w:customStyle="1" w:styleId="Leitlinien">
    <w:name w:val="Leitlinien"/>
    <w:basedOn w:val="Standard"/>
    <w:link w:val="LeitlinienZchn"/>
    <w:rsid w:val="00334CBB"/>
    <w:pPr>
      <w:spacing w:after="0"/>
    </w:pPr>
    <w:rPr>
      <w:rFonts w:ascii="Arial Narrow" w:eastAsia="Times New Roman" w:hAnsi="Arial Narrow" w:cs="Times New Roman"/>
      <w:b/>
      <w:sz w:val="24"/>
      <w:szCs w:val="24"/>
      <w:lang w:val="en-US" w:eastAsia="ru-RU"/>
    </w:rPr>
  </w:style>
  <w:style w:type="paragraph" w:customStyle="1" w:styleId="Trainer">
    <w:name w:val="Trainer"/>
    <w:basedOn w:val="Beispiel"/>
    <w:qFormat/>
    <w:rsid w:val="00334CBB"/>
    <w:pPr>
      <w:shd w:val="clear" w:color="auto" w:fill="D9D9D9" w:themeFill="background1" w:themeFillShade="D9"/>
    </w:pPr>
    <w:rPr>
      <w:rFonts w:eastAsiaTheme="minorHAnsi" w:cstheme="minorBidi"/>
      <w:i/>
      <w:iCs/>
      <w:color w:val="000000" w:themeColor="text1"/>
      <w:szCs w:val="22"/>
      <w:lang w:val="en" w:eastAsia="en-US"/>
    </w:rPr>
  </w:style>
  <w:style w:type="character" w:customStyle="1" w:styleId="LeitlinienZchn">
    <w:name w:val="Leitlinien Zchn"/>
    <w:basedOn w:val="Absatz-Standardschriftart"/>
    <w:link w:val="Leitlinien"/>
    <w:rsid w:val="00334CBB"/>
    <w:rPr>
      <w:rFonts w:ascii="Arial Narrow" w:eastAsia="Times New Roman" w:hAnsi="Arial Narrow" w:cs="Times New Roman"/>
      <w:b/>
      <w:sz w:val="24"/>
      <w:szCs w:val="24"/>
      <w:lang w:val="en-US" w:eastAsia="ru-RU"/>
    </w:rPr>
  </w:style>
  <w:style w:type="character" w:customStyle="1" w:styleId="apple-style-span">
    <w:name w:val="apple-style-span"/>
    <w:basedOn w:val="Absatz-Standardschriftart"/>
    <w:rsid w:val="000372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page number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sid w:val="00B2278E"/>
    <w:pPr>
      <w:spacing w:after="80"/>
      <w:jc w:val="both"/>
    </w:pPr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6962AE"/>
    <w:pPr>
      <w:keepNext/>
      <w:keepLines/>
      <w:pageBreakBefore/>
      <w:numPr>
        <w:numId w:val="5"/>
      </w:numPr>
      <w:spacing w:after="160"/>
      <w:jc w:val="left"/>
      <w:outlineLvl w:val="0"/>
    </w:pPr>
    <w:rPr>
      <w:rFonts w:eastAsia="Times New Roman" w:cs="Times New Roman"/>
      <w:b/>
      <w:bCs/>
      <w:sz w:val="28"/>
      <w:szCs w:val="28"/>
      <w:lang w:val="en-US"/>
    </w:rPr>
  </w:style>
  <w:style w:type="paragraph" w:styleId="berschrift2">
    <w:name w:val="heading 2"/>
    <w:basedOn w:val="Standard"/>
    <w:next w:val="Standard"/>
    <w:link w:val="berschrift2Zchn"/>
    <w:qFormat/>
    <w:rsid w:val="004430DE"/>
    <w:pPr>
      <w:keepNext/>
      <w:pageBreakBefore/>
      <w:numPr>
        <w:ilvl w:val="1"/>
        <w:numId w:val="5"/>
      </w:numPr>
      <w:tabs>
        <w:tab w:val="left" w:pos="426"/>
      </w:tabs>
      <w:spacing w:after="160"/>
      <w:outlineLvl w:val="1"/>
    </w:pPr>
    <w:rPr>
      <w:rFonts w:eastAsia="Times New Roman"/>
      <w:b/>
      <w:bCs/>
      <w:iCs/>
      <w:sz w:val="24"/>
      <w:szCs w:val="28"/>
      <w:lang w:val="en-US"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D06AFF"/>
    <w:pPr>
      <w:keepNext/>
      <w:pageBreakBefore/>
      <w:numPr>
        <w:ilvl w:val="2"/>
        <w:numId w:val="4"/>
      </w:numPr>
      <w:spacing w:before="120" w:after="120"/>
      <w:jc w:val="left"/>
      <w:outlineLvl w:val="2"/>
    </w:pPr>
    <w:rPr>
      <w:rFonts w:eastAsia="Times New Roman" w:cs="Times New Roman"/>
      <w:b/>
      <w:bCs/>
      <w:lang w:val="en-US"/>
    </w:rPr>
  </w:style>
  <w:style w:type="paragraph" w:styleId="berschrift4">
    <w:name w:val="heading 4"/>
    <w:basedOn w:val="Standard"/>
    <w:next w:val="Standard"/>
    <w:link w:val="berschrift4Zchn"/>
    <w:qFormat/>
    <w:rsid w:val="00027220"/>
    <w:pPr>
      <w:keepNext/>
      <w:keepLines/>
      <w:numPr>
        <w:numId w:val="1"/>
      </w:numPr>
      <w:spacing w:before="100" w:after="100"/>
      <w:jc w:val="left"/>
      <w:outlineLvl w:val="3"/>
    </w:pPr>
    <w:rPr>
      <w:rFonts w:eastAsia="Times New Roman" w:cs="Times New Roman"/>
      <w:b/>
      <w:bCs/>
      <w:iCs/>
      <w:sz w:val="20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08355B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nhideWhenUsed/>
    <w:rsid w:val="00AA2DA3"/>
    <w:pPr>
      <w:spacing w:after="0"/>
      <w:jc w:val="left"/>
    </w:pPr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uiPriority w:val="99"/>
    <w:semiHidden/>
    <w:rsid w:val="00AA3588"/>
    <w:rPr>
      <w:rFonts w:ascii="Lucida Grande" w:hAnsi="Lucida Grande"/>
      <w:sz w:val="18"/>
      <w:szCs w:val="18"/>
    </w:rPr>
  </w:style>
  <w:style w:type="paragraph" w:customStyle="1" w:styleId="FarbigeListe-Akzent11">
    <w:name w:val="Farbige Liste - Akzent 11"/>
    <w:basedOn w:val="Standard"/>
    <w:qFormat/>
    <w:rsid w:val="00993C61"/>
    <w:pPr>
      <w:jc w:val="left"/>
    </w:pPr>
  </w:style>
  <w:style w:type="table" w:styleId="Tabellenraster">
    <w:name w:val="Table Grid"/>
    <w:basedOn w:val="NormaleTabelle"/>
    <w:uiPriority w:val="59"/>
    <w:rsid w:val="00ED1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link w:val="berschrift2"/>
    <w:rsid w:val="004430DE"/>
    <w:rPr>
      <w:rFonts w:ascii="Arial" w:eastAsia="Times New Roman" w:hAnsi="Arial"/>
      <w:b/>
      <w:bCs/>
      <w:iCs/>
      <w:sz w:val="24"/>
      <w:szCs w:val="28"/>
      <w:lang w:val="en-US"/>
    </w:rPr>
  </w:style>
  <w:style w:type="paragraph" w:customStyle="1" w:styleId="GrafikenStandard">
    <w:name w:val="Grafiken Standard"/>
    <w:basedOn w:val="Standard"/>
    <w:next w:val="Standard"/>
    <w:link w:val="GrafikenStandardZchn"/>
    <w:uiPriority w:val="99"/>
    <w:rsid w:val="00C56260"/>
    <w:pPr>
      <w:spacing w:after="0"/>
    </w:pPr>
    <w:rPr>
      <w:rFonts w:ascii="Verdana" w:eastAsia="Times New Roman" w:hAnsi="Verdana" w:cs="Times New Roman"/>
      <w:sz w:val="24"/>
      <w:szCs w:val="24"/>
      <w:lang w:val="x-none" w:eastAsia="de-DE"/>
    </w:rPr>
  </w:style>
  <w:style w:type="character" w:customStyle="1" w:styleId="GrafikenStandardZchn">
    <w:name w:val="Grafiken Standard Zchn"/>
    <w:link w:val="GrafikenStandard"/>
    <w:uiPriority w:val="99"/>
    <w:locked/>
    <w:rsid w:val="00C56260"/>
    <w:rPr>
      <w:rFonts w:ascii="Verdana" w:eastAsia="Times New Roman" w:hAnsi="Verdana" w:cs="Times New Roman"/>
      <w:sz w:val="24"/>
      <w:szCs w:val="24"/>
      <w:lang w:eastAsia="de-DE"/>
    </w:rPr>
  </w:style>
  <w:style w:type="character" w:customStyle="1" w:styleId="berschrift3Zchn">
    <w:name w:val="Überschrift 3 Zchn"/>
    <w:link w:val="berschrift3"/>
    <w:uiPriority w:val="9"/>
    <w:rsid w:val="00D06AFF"/>
    <w:rPr>
      <w:rFonts w:ascii="Arial" w:eastAsia="Times New Roman" w:hAnsi="Arial" w:cs="Times New Roman"/>
      <w:b/>
      <w:bCs/>
      <w:lang w:val="en-US"/>
    </w:rPr>
  </w:style>
  <w:style w:type="paragraph" w:customStyle="1" w:styleId="FarbigesRaster-Akzent11">
    <w:name w:val="Farbiges Raster - Akzent 11"/>
    <w:basedOn w:val="Standard"/>
    <w:next w:val="Standard"/>
    <w:link w:val="FarbigesRaster-Akzent1Zchn"/>
    <w:uiPriority w:val="29"/>
    <w:qFormat/>
    <w:rsid w:val="00B72ACE"/>
    <w:rPr>
      <w:i/>
      <w:iCs/>
      <w:color w:val="000000"/>
    </w:rPr>
  </w:style>
  <w:style w:type="character" w:customStyle="1" w:styleId="FarbigesRaster-Akzent1Zchn">
    <w:name w:val="Farbiges Raster - Akzent 1 Zchn"/>
    <w:link w:val="FarbigesRaster-Akzent11"/>
    <w:uiPriority w:val="29"/>
    <w:rsid w:val="00B72ACE"/>
    <w:rPr>
      <w:rFonts w:ascii="Arial" w:hAnsi="Arial"/>
      <w:i/>
      <w:iCs/>
      <w:color w:val="000000"/>
    </w:rPr>
  </w:style>
  <w:style w:type="paragraph" w:customStyle="1" w:styleId="Beispiel">
    <w:name w:val="Beispiel"/>
    <w:basedOn w:val="Standard"/>
    <w:link w:val="BeispielChar"/>
    <w:qFormat/>
    <w:rsid w:val="00B72ACE"/>
    <w:rPr>
      <w:rFonts w:cs="Times New Roman"/>
      <w:sz w:val="20"/>
      <w:szCs w:val="20"/>
      <w:lang w:val="x-none" w:eastAsia="x-none"/>
    </w:rPr>
  </w:style>
  <w:style w:type="character" w:customStyle="1" w:styleId="berschrift4Zchn">
    <w:name w:val="Überschrift 4 Zchn"/>
    <w:link w:val="berschrift4"/>
    <w:rsid w:val="00027220"/>
    <w:rPr>
      <w:rFonts w:ascii="Arial" w:eastAsia="Times New Roman" w:hAnsi="Arial" w:cs="Times New Roman"/>
      <w:b/>
      <w:bCs/>
      <w:iCs/>
      <w:szCs w:val="22"/>
      <w:lang w:eastAsia="en-US"/>
    </w:rPr>
  </w:style>
  <w:style w:type="character" w:customStyle="1" w:styleId="berschrift1Zchn">
    <w:name w:val="Überschrift 1 Zchn"/>
    <w:link w:val="berschrift1"/>
    <w:rsid w:val="006962AE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AA2DA3"/>
    <w:pPr>
      <w:keepNext/>
      <w:pageBreakBefore/>
      <w:spacing w:after="300"/>
      <w:contextualSpacing/>
      <w:jc w:val="left"/>
    </w:pPr>
    <w:rPr>
      <w:rFonts w:ascii="TheSans UHH" w:eastAsia="Times New Roman" w:hAnsi="TheSans UHH" w:cs="Times New Roman"/>
      <w:b/>
      <w:spacing w:val="5"/>
      <w:kern w:val="28"/>
      <w:sz w:val="28"/>
      <w:szCs w:val="52"/>
    </w:rPr>
  </w:style>
  <w:style w:type="character" w:customStyle="1" w:styleId="TitelZchn">
    <w:name w:val="Titel Zchn"/>
    <w:link w:val="Titel"/>
    <w:rsid w:val="00AA2DA3"/>
    <w:rPr>
      <w:rFonts w:ascii="TheSans UHH" w:eastAsia="Times New Roman" w:hAnsi="TheSans UHH" w:cs="Times New Roman"/>
      <w:b/>
      <w:spacing w:val="5"/>
      <w:kern w:val="28"/>
      <w:sz w:val="28"/>
      <w:szCs w:val="52"/>
    </w:rPr>
  </w:style>
  <w:style w:type="paragraph" w:styleId="StandardWeb">
    <w:name w:val="Normal (Web)"/>
    <w:basedOn w:val="Standard"/>
    <w:uiPriority w:val="99"/>
    <w:unhideWhenUsed/>
    <w:rsid w:val="00AA2DA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AA2DA3"/>
    <w:pPr>
      <w:tabs>
        <w:tab w:val="center" w:pos="4536"/>
        <w:tab w:val="right" w:pos="9072"/>
      </w:tabs>
      <w:spacing w:after="0"/>
      <w:jc w:val="left"/>
    </w:pPr>
    <w:rPr>
      <w:rFonts w:ascii="TheSans UHH" w:hAnsi="TheSans UHH" w:cs="Times New Roman"/>
    </w:rPr>
  </w:style>
  <w:style w:type="character" w:customStyle="1" w:styleId="KopfzeileZchn">
    <w:name w:val="Kopfzeile Zchn"/>
    <w:link w:val="Kopfzeile"/>
    <w:uiPriority w:val="99"/>
    <w:rsid w:val="00AA2DA3"/>
    <w:rPr>
      <w:rFonts w:ascii="TheSans UHH" w:eastAsia="Calibri" w:hAnsi="TheSans UHH" w:cs="Times New Roman"/>
    </w:rPr>
  </w:style>
  <w:style w:type="paragraph" w:styleId="Fuzeile">
    <w:name w:val="footer"/>
    <w:basedOn w:val="Standard"/>
    <w:link w:val="FuzeileZchn"/>
    <w:unhideWhenUsed/>
    <w:rsid w:val="00607C51"/>
    <w:pPr>
      <w:tabs>
        <w:tab w:val="center" w:pos="4536"/>
        <w:tab w:val="right" w:pos="9072"/>
      </w:tabs>
      <w:spacing w:after="0"/>
      <w:jc w:val="left"/>
    </w:pPr>
    <w:rPr>
      <w:rFonts w:cs="Times New Roman"/>
      <w:sz w:val="20"/>
    </w:rPr>
  </w:style>
  <w:style w:type="character" w:customStyle="1" w:styleId="FuzeileZchn">
    <w:name w:val="Fußzeile Zchn"/>
    <w:link w:val="Fuzeile"/>
    <w:rsid w:val="00607C51"/>
    <w:rPr>
      <w:rFonts w:ascii="Arial" w:eastAsia="Calibri" w:hAnsi="Arial" w:cs="Times New Roman"/>
      <w:sz w:val="20"/>
    </w:rPr>
  </w:style>
  <w:style w:type="character" w:customStyle="1" w:styleId="SprechblasentextZchn">
    <w:name w:val="Sprechblasentext Zchn"/>
    <w:link w:val="Sprechblasentext"/>
    <w:rsid w:val="00AA2DA3"/>
    <w:rPr>
      <w:rFonts w:ascii="Tahoma" w:eastAsia="Calibri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9F46F0"/>
    <w:pPr>
      <w:jc w:val="left"/>
    </w:pPr>
    <w:rPr>
      <w:rFonts w:cs="Times New Roman"/>
      <w:sz w:val="20"/>
      <w:szCs w:val="20"/>
    </w:rPr>
  </w:style>
  <w:style w:type="character" w:customStyle="1" w:styleId="FunotentextZchn">
    <w:name w:val="Fußnotentext Zchn"/>
    <w:link w:val="Funotentext"/>
    <w:uiPriority w:val="99"/>
    <w:rsid w:val="009F46F0"/>
    <w:rPr>
      <w:rFonts w:ascii="Arial" w:eastAsia="Calibri" w:hAnsi="Arial" w:cs="Times New Roman"/>
      <w:sz w:val="20"/>
      <w:szCs w:val="20"/>
    </w:rPr>
  </w:style>
  <w:style w:type="character" w:styleId="Funotenzeichen">
    <w:name w:val="footnote reference"/>
    <w:uiPriority w:val="99"/>
    <w:unhideWhenUsed/>
    <w:rsid w:val="00AA2DA3"/>
    <w:rPr>
      <w:vertAlign w:val="superscript"/>
    </w:rPr>
  </w:style>
  <w:style w:type="character" w:styleId="Seitenzahl">
    <w:name w:val="page number"/>
    <w:basedOn w:val="Absatz-Standardschriftart"/>
    <w:rsid w:val="00761CF2"/>
  </w:style>
  <w:style w:type="paragraph" w:customStyle="1" w:styleId="Rolle">
    <w:name w:val="Rolle"/>
    <w:basedOn w:val="Standard"/>
    <w:rsid w:val="0008355B"/>
    <w:pPr>
      <w:spacing w:after="120"/>
      <w:jc w:val="right"/>
    </w:pPr>
    <w:rPr>
      <w:rFonts w:eastAsia="Times New Roman"/>
      <w:b/>
      <w:szCs w:val="24"/>
      <w:lang w:eastAsia="de-DE"/>
    </w:rPr>
  </w:style>
  <w:style w:type="character" w:customStyle="1" w:styleId="berschrift5Zchn">
    <w:name w:val="Überschrift 5 Zchn"/>
    <w:link w:val="berschrift5"/>
    <w:uiPriority w:val="9"/>
    <w:rsid w:val="0008355B"/>
    <w:rPr>
      <w:rFonts w:ascii="Cambria" w:eastAsia="Times New Roman" w:hAnsi="Cambria" w:cs="Times New Roman"/>
      <w:color w:val="243F60"/>
    </w:rPr>
  </w:style>
  <w:style w:type="paragraph" w:customStyle="1" w:styleId="Funote">
    <w:name w:val="Fußnote"/>
    <w:basedOn w:val="Standard"/>
    <w:next w:val="Funotentext"/>
    <w:qFormat/>
    <w:rsid w:val="009F46F0"/>
    <w:rPr>
      <w:sz w:val="20"/>
      <w:lang w:val="en-US"/>
    </w:rPr>
  </w:style>
  <w:style w:type="character" w:customStyle="1" w:styleId="shorttext">
    <w:name w:val="short_text"/>
    <w:basedOn w:val="Absatz-Standardschriftart"/>
    <w:rsid w:val="00DC6E64"/>
  </w:style>
  <w:style w:type="character" w:customStyle="1" w:styleId="reference-text">
    <w:name w:val="reference-text"/>
    <w:basedOn w:val="Absatz-Standardschriftart"/>
    <w:rsid w:val="00624065"/>
  </w:style>
  <w:style w:type="character" w:styleId="Hyperlink">
    <w:name w:val="Hyperlink"/>
    <w:uiPriority w:val="99"/>
    <w:rsid w:val="000F3937"/>
    <w:rPr>
      <w:color w:val="0000FF"/>
      <w:u w:val="single"/>
    </w:rPr>
  </w:style>
  <w:style w:type="paragraph" w:customStyle="1" w:styleId="Litrtr">
    <w:name w:val="Litrtr"/>
    <w:basedOn w:val="Beispiel"/>
    <w:rsid w:val="001C00E0"/>
    <w:pPr>
      <w:spacing w:after="0"/>
      <w:ind w:left="300" w:hanging="300"/>
    </w:pPr>
    <w:rPr>
      <w:rFonts w:eastAsia="Times New Roman"/>
      <w:lang w:eastAsia="de-DE"/>
    </w:rPr>
  </w:style>
  <w:style w:type="character" w:customStyle="1" w:styleId="BeispielChar">
    <w:name w:val="Beispiel Char"/>
    <w:link w:val="Beispiel"/>
    <w:rsid w:val="000F3937"/>
    <w:rPr>
      <w:rFonts w:ascii="Arial" w:hAnsi="Arial"/>
      <w:sz w:val="20"/>
    </w:rPr>
  </w:style>
  <w:style w:type="paragraph" w:styleId="Beschriftung">
    <w:name w:val="caption"/>
    <w:basedOn w:val="Standard"/>
    <w:next w:val="Standard"/>
    <w:qFormat/>
    <w:rsid w:val="000F3937"/>
    <w:pPr>
      <w:spacing w:before="120" w:after="0"/>
    </w:pPr>
    <w:rPr>
      <w:rFonts w:eastAsia="Times New Roman" w:cs="Times New Roman"/>
      <w:bCs/>
      <w:sz w:val="20"/>
      <w:szCs w:val="20"/>
      <w:lang w:eastAsia="ru-RU"/>
    </w:rPr>
  </w:style>
  <w:style w:type="character" w:customStyle="1" w:styleId="hps">
    <w:name w:val="hps"/>
    <w:basedOn w:val="Absatz-Standardschriftart"/>
    <w:rsid w:val="000F3937"/>
  </w:style>
  <w:style w:type="character" w:styleId="Kommentarzeichen">
    <w:name w:val="annotation reference"/>
    <w:uiPriority w:val="99"/>
    <w:semiHidden/>
    <w:unhideWhenUsed/>
    <w:rsid w:val="00DA2BF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A2BFA"/>
    <w:rPr>
      <w:sz w:val="20"/>
      <w:szCs w:val="20"/>
    </w:rPr>
  </w:style>
  <w:style w:type="character" w:customStyle="1" w:styleId="KommentartextZchn">
    <w:name w:val="Kommentartext Zchn"/>
    <w:link w:val="Kommentartext"/>
    <w:rsid w:val="00DA2BFA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nhideWhenUsed/>
    <w:rsid w:val="00DA2BFA"/>
    <w:rPr>
      <w:b/>
      <w:bCs/>
    </w:rPr>
  </w:style>
  <w:style w:type="character" w:customStyle="1" w:styleId="KommentarthemaZchn">
    <w:name w:val="Kommentarthema Zchn"/>
    <w:link w:val="Kommentarthema"/>
    <w:rsid w:val="00DA2BFA"/>
    <w:rPr>
      <w:rFonts w:ascii="Arial" w:hAnsi="Arial"/>
      <w:b/>
      <w:bCs/>
      <w:sz w:val="20"/>
      <w:szCs w:val="20"/>
    </w:rPr>
  </w:style>
  <w:style w:type="character" w:customStyle="1" w:styleId="bylinepipe">
    <w:name w:val="bylinepipe"/>
    <w:basedOn w:val="Absatz-Standardschriftart"/>
    <w:rsid w:val="000B0E60"/>
  </w:style>
  <w:style w:type="paragraph" w:customStyle="1" w:styleId="Literatur">
    <w:name w:val="Literatur"/>
    <w:basedOn w:val="Standard"/>
    <w:rsid w:val="004C40D6"/>
    <w:pPr>
      <w:numPr>
        <w:numId w:val="8"/>
      </w:numPr>
      <w:spacing w:before="120" w:after="0"/>
      <w:jc w:val="left"/>
    </w:pPr>
    <w:rPr>
      <w:rFonts w:eastAsia="Times New Roman" w:cs="Times New Roman"/>
      <w:szCs w:val="24"/>
      <w:lang w:eastAsia="de-DE"/>
    </w:rPr>
  </w:style>
  <w:style w:type="paragraph" w:styleId="Textkrper-Einzug2">
    <w:name w:val="Body Text Indent 2"/>
    <w:basedOn w:val="Standard"/>
    <w:link w:val="Textkrper-Einzug2Zchn"/>
    <w:rsid w:val="00FB3DDE"/>
    <w:pPr>
      <w:widowControl w:val="0"/>
      <w:autoSpaceDE w:val="0"/>
      <w:autoSpaceDN w:val="0"/>
      <w:spacing w:after="60" w:line="264" w:lineRule="atLeast"/>
      <w:ind w:left="709" w:hanging="709"/>
      <w:jc w:val="left"/>
    </w:pPr>
    <w:rPr>
      <w:rFonts w:ascii="Times New Roman" w:eastAsia="Times New Roman" w:hAnsi="Times New Roman" w:cs="Times New Roman"/>
      <w:lang w:eastAsia="de-DE"/>
    </w:rPr>
  </w:style>
  <w:style w:type="character" w:customStyle="1" w:styleId="Textkrper-Einzug2Zchn">
    <w:name w:val="Textkörper-Einzug 2 Zchn"/>
    <w:link w:val="Textkrper-Einzug2"/>
    <w:rsid w:val="00FB3DDE"/>
    <w:rPr>
      <w:rFonts w:ascii="Times New Roman" w:eastAsia="Times New Roman" w:hAnsi="Times New Roman" w:cs="Times New Roman"/>
      <w:lang w:eastAsia="de-DE"/>
    </w:rPr>
  </w:style>
  <w:style w:type="character" w:customStyle="1" w:styleId="biblio-authors">
    <w:name w:val="biblio-authors"/>
    <w:basedOn w:val="Absatz-Standardschriftart"/>
    <w:rsid w:val="00E51D2C"/>
  </w:style>
  <w:style w:type="character" w:customStyle="1" w:styleId="biblio-title">
    <w:name w:val="biblio-title"/>
    <w:basedOn w:val="Absatz-Standardschriftart"/>
    <w:rsid w:val="00E51D2C"/>
  </w:style>
  <w:style w:type="character" w:customStyle="1" w:styleId="Funotenzeichen1">
    <w:name w:val="Fußnotenzeichen1"/>
    <w:rsid w:val="00DA4FA8"/>
    <w:rPr>
      <w:vertAlign w:val="superscript"/>
    </w:rPr>
  </w:style>
  <w:style w:type="character" w:customStyle="1" w:styleId="Funotenzeichen11">
    <w:name w:val="Fußnotenzeichen11"/>
    <w:rsid w:val="00DA4FA8"/>
  </w:style>
  <w:style w:type="paragraph" w:customStyle="1" w:styleId="Funotentext1">
    <w:name w:val="Fußnotentext1"/>
    <w:basedOn w:val="Standard"/>
    <w:rsid w:val="00DA4FA8"/>
    <w:pPr>
      <w:widowControl w:val="0"/>
      <w:suppressAutoHyphens/>
      <w:spacing w:after="0"/>
      <w:jc w:val="left"/>
    </w:pPr>
    <w:rPr>
      <w:rFonts w:ascii="font358" w:hAnsi="font358" w:cs="Times New Roman"/>
      <w:kern w:val="1"/>
      <w:sz w:val="20"/>
      <w:szCs w:val="20"/>
      <w:lang w:eastAsia="hi-IN" w:bidi="hi-IN"/>
    </w:rPr>
  </w:style>
  <w:style w:type="character" w:customStyle="1" w:styleId="atn">
    <w:name w:val="atn"/>
    <w:basedOn w:val="Absatz-Standardschriftart"/>
    <w:rsid w:val="009B3CB7"/>
  </w:style>
  <w:style w:type="character" w:customStyle="1" w:styleId="alt-edited">
    <w:name w:val="alt-edited"/>
    <w:basedOn w:val="Absatz-Standardschriftart"/>
    <w:rsid w:val="009B3CB7"/>
  </w:style>
  <w:style w:type="paragraph" w:styleId="Verzeichnis1">
    <w:name w:val="toc 1"/>
    <w:basedOn w:val="Standard"/>
    <w:next w:val="Standard"/>
    <w:autoRedefine/>
    <w:uiPriority w:val="39"/>
    <w:unhideWhenUsed/>
    <w:rsid w:val="004B6496"/>
    <w:pPr>
      <w:tabs>
        <w:tab w:val="left" w:pos="284"/>
        <w:tab w:val="right" w:leader="dot" w:pos="9062"/>
      </w:tabs>
      <w:jc w:val="left"/>
    </w:pPr>
    <w:rPr>
      <w:b/>
      <w:bCs/>
      <w:noProof/>
      <w:lang w:val="ru-RU"/>
    </w:rPr>
  </w:style>
  <w:style w:type="paragraph" w:styleId="Verzeichnis2">
    <w:name w:val="toc 2"/>
    <w:basedOn w:val="Standard"/>
    <w:next w:val="Standard"/>
    <w:autoRedefine/>
    <w:uiPriority w:val="39"/>
    <w:unhideWhenUsed/>
    <w:rsid w:val="009B208C"/>
    <w:pPr>
      <w:tabs>
        <w:tab w:val="left" w:pos="567"/>
        <w:tab w:val="right" w:leader="dot" w:pos="9062"/>
      </w:tabs>
      <w:ind w:left="142"/>
    </w:pPr>
    <w:rPr>
      <w:b/>
      <w:bCs/>
      <w:noProof/>
      <w:lang w:val="ru-RU"/>
    </w:rPr>
  </w:style>
  <w:style w:type="paragraph" w:styleId="Verzeichnis4">
    <w:name w:val="toc 4"/>
    <w:basedOn w:val="Standard"/>
    <w:next w:val="Standard"/>
    <w:autoRedefine/>
    <w:uiPriority w:val="39"/>
    <w:unhideWhenUsed/>
    <w:rsid w:val="009B208C"/>
    <w:pPr>
      <w:tabs>
        <w:tab w:val="left" w:pos="709"/>
        <w:tab w:val="right" w:leader="dot" w:pos="9062"/>
      </w:tabs>
      <w:ind w:left="284"/>
      <w:jc w:val="left"/>
    </w:pPr>
  </w:style>
  <w:style w:type="character" w:customStyle="1" w:styleId="WW8Num1z0">
    <w:name w:val="WW8Num1z0"/>
    <w:rsid w:val="009E6394"/>
  </w:style>
  <w:style w:type="character" w:customStyle="1" w:styleId="WW8Num1z1">
    <w:name w:val="WW8Num1z1"/>
    <w:rsid w:val="009E6394"/>
  </w:style>
  <w:style w:type="character" w:customStyle="1" w:styleId="WW8Num1z2">
    <w:name w:val="WW8Num1z2"/>
    <w:rsid w:val="009E6394"/>
  </w:style>
  <w:style w:type="character" w:customStyle="1" w:styleId="WW8Num1z3">
    <w:name w:val="WW8Num1z3"/>
    <w:rsid w:val="009E6394"/>
  </w:style>
  <w:style w:type="character" w:customStyle="1" w:styleId="WW8Num1z4">
    <w:name w:val="WW8Num1z4"/>
    <w:rsid w:val="009E6394"/>
  </w:style>
  <w:style w:type="character" w:customStyle="1" w:styleId="WW8Num1z5">
    <w:name w:val="WW8Num1z5"/>
    <w:rsid w:val="009E6394"/>
  </w:style>
  <w:style w:type="character" w:customStyle="1" w:styleId="WW8Num1z6">
    <w:name w:val="WW8Num1z6"/>
    <w:rsid w:val="009E6394"/>
  </w:style>
  <w:style w:type="character" w:customStyle="1" w:styleId="WW8Num1z7">
    <w:name w:val="WW8Num1z7"/>
    <w:rsid w:val="009E6394"/>
  </w:style>
  <w:style w:type="character" w:customStyle="1" w:styleId="WW8Num1z8">
    <w:name w:val="WW8Num1z8"/>
    <w:rsid w:val="009E6394"/>
  </w:style>
  <w:style w:type="character" w:customStyle="1" w:styleId="WW8Num2z0">
    <w:name w:val="WW8Num2z0"/>
    <w:rsid w:val="009E6394"/>
    <w:rPr>
      <w:rFonts w:ascii="TheSans UHH" w:hAnsi="TheSans UHH" w:cs="TheSans UHH"/>
      <w:lang w:val="de-DE"/>
    </w:rPr>
  </w:style>
  <w:style w:type="character" w:customStyle="1" w:styleId="WW8Num3z0">
    <w:name w:val="WW8Num3z0"/>
    <w:rsid w:val="009E6394"/>
    <w:rPr>
      <w:szCs w:val="24"/>
      <w:lang w:val="de-DE"/>
    </w:rPr>
  </w:style>
  <w:style w:type="character" w:customStyle="1" w:styleId="WW8Num4z0">
    <w:name w:val="WW8Num4z0"/>
    <w:rsid w:val="009E6394"/>
    <w:rPr>
      <w:rFonts w:eastAsia="Calibri"/>
      <w:b w:val="0"/>
      <w:bCs w:val="0"/>
      <w:lang w:val="de-DE"/>
    </w:rPr>
  </w:style>
  <w:style w:type="character" w:customStyle="1" w:styleId="WW8Num5z0">
    <w:name w:val="WW8Num5z0"/>
    <w:rsid w:val="009E6394"/>
  </w:style>
  <w:style w:type="character" w:customStyle="1" w:styleId="WW8Num6z0">
    <w:name w:val="WW8Num6z0"/>
    <w:rsid w:val="009E6394"/>
  </w:style>
  <w:style w:type="character" w:customStyle="1" w:styleId="WW8Num6z1">
    <w:name w:val="WW8Num6z1"/>
    <w:rsid w:val="009E6394"/>
  </w:style>
  <w:style w:type="character" w:customStyle="1" w:styleId="WW8Num6z2">
    <w:name w:val="WW8Num6z2"/>
    <w:rsid w:val="009E6394"/>
  </w:style>
  <w:style w:type="character" w:customStyle="1" w:styleId="WW8Num6z3">
    <w:name w:val="WW8Num6z3"/>
    <w:rsid w:val="009E6394"/>
  </w:style>
  <w:style w:type="character" w:customStyle="1" w:styleId="WW8Num6z4">
    <w:name w:val="WW8Num6z4"/>
    <w:rsid w:val="009E6394"/>
  </w:style>
  <w:style w:type="character" w:customStyle="1" w:styleId="WW8Num6z5">
    <w:name w:val="WW8Num6z5"/>
    <w:rsid w:val="009E6394"/>
  </w:style>
  <w:style w:type="character" w:customStyle="1" w:styleId="WW8Num6z6">
    <w:name w:val="WW8Num6z6"/>
    <w:rsid w:val="009E6394"/>
  </w:style>
  <w:style w:type="character" w:customStyle="1" w:styleId="WW8Num6z7">
    <w:name w:val="WW8Num6z7"/>
    <w:rsid w:val="009E6394"/>
  </w:style>
  <w:style w:type="character" w:customStyle="1" w:styleId="WW8Num6z8">
    <w:name w:val="WW8Num6z8"/>
    <w:rsid w:val="009E6394"/>
  </w:style>
  <w:style w:type="character" w:customStyle="1" w:styleId="WW8Num7z0">
    <w:name w:val="WW8Num7z0"/>
    <w:rsid w:val="009E6394"/>
    <w:rPr>
      <w:rFonts w:ascii="TheSans UHH" w:hAnsi="TheSans UHH" w:cs="TheSans UHH"/>
      <w:lang w:val="de-DE"/>
    </w:rPr>
  </w:style>
  <w:style w:type="character" w:customStyle="1" w:styleId="WW8Num8z0">
    <w:name w:val="WW8Num8z0"/>
    <w:rsid w:val="009E6394"/>
  </w:style>
  <w:style w:type="character" w:customStyle="1" w:styleId="WW8Num8z1">
    <w:name w:val="WW8Num8z1"/>
    <w:rsid w:val="009E6394"/>
  </w:style>
  <w:style w:type="character" w:customStyle="1" w:styleId="WW8Num8z2">
    <w:name w:val="WW8Num8z2"/>
    <w:rsid w:val="009E6394"/>
  </w:style>
  <w:style w:type="character" w:customStyle="1" w:styleId="WW8Num8z3">
    <w:name w:val="WW8Num8z3"/>
    <w:rsid w:val="009E6394"/>
  </w:style>
  <w:style w:type="character" w:customStyle="1" w:styleId="WW8Num8z4">
    <w:name w:val="WW8Num8z4"/>
    <w:rsid w:val="009E6394"/>
  </w:style>
  <w:style w:type="character" w:customStyle="1" w:styleId="WW8Num8z5">
    <w:name w:val="WW8Num8z5"/>
    <w:rsid w:val="009E6394"/>
  </w:style>
  <w:style w:type="character" w:customStyle="1" w:styleId="WW8Num8z6">
    <w:name w:val="WW8Num8z6"/>
    <w:rsid w:val="009E6394"/>
  </w:style>
  <w:style w:type="character" w:customStyle="1" w:styleId="WW8Num8z7">
    <w:name w:val="WW8Num8z7"/>
    <w:rsid w:val="009E6394"/>
  </w:style>
  <w:style w:type="character" w:customStyle="1" w:styleId="WW8Num8z8">
    <w:name w:val="WW8Num8z8"/>
    <w:rsid w:val="009E6394"/>
  </w:style>
  <w:style w:type="character" w:customStyle="1" w:styleId="WW8Num9z0">
    <w:name w:val="WW8Num9z0"/>
    <w:rsid w:val="009E6394"/>
  </w:style>
  <w:style w:type="character" w:customStyle="1" w:styleId="WW8Num10z0">
    <w:name w:val="WW8Num10z0"/>
    <w:rsid w:val="009E6394"/>
    <w:rPr>
      <w:rFonts w:ascii="TheSans UHH" w:hAnsi="TheSans UHH" w:cs="TheSans UHH"/>
      <w:lang w:val="de-DE"/>
    </w:rPr>
  </w:style>
  <w:style w:type="character" w:customStyle="1" w:styleId="WW8Num10z1">
    <w:name w:val="WW8Num10z1"/>
    <w:rsid w:val="009E6394"/>
    <w:rPr>
      <w:rFonts w:ascii="Courier New" w:hAnsi="Courier New" w:cs="Courier New"/>
    </w:rPr>
  </w:style>
  <w:style w:type="character" w:customStyle="1" w:styleId="WW8Num10z2">
    <w:name w:val="WW8Num10z2"/>
    <w:rsid w:val="009E6394"/>
    <w:rPr>
      <w:rFonts w:ascii="Wingdings" w:hAnsi="Wingdings" w:cs="Wingdings"/>
    </w:rPr>
  </w:style>
  <w:style w:type="character" w:customStyle="1" w:styleId="WW8Num10z3">
    <w:name w:val="WW8Num10z3"/>
    <w:rsid w:val="009E6394"/>
    <w:rPr>
      <w:rFonts w:ascii="Symbol" w:hAnsi="Symbol" w:cs="Symbol"/>
    </w:rPr>
  </w:style>
  <w:style w:type="character" w:customStyle="1" w:styleId="WW8Num10z4">
    <w:name w:val="WW8Num10z4"/>
    <w:rsid w:val="009E6394"/>
  </w:style>
  <w:style w:type="character" w:customStyle="1" w:styleId="WW8Num10z5">
    <w:name w:val="WW8Num10z5"/>
    <w:rsid w:val="009E6394"/>
  </w:style>
  <w:style w:type="character" w:customStyle="1" w:styleId="WW8Num10z6">
    <w:name w:val="WW8Num10z6"/>
    <w:rsid w:val="009E6394"/>
  </w:style>
  <w:style w:type="character" w:customStyle="1" w:styleId="WW8Num10z7">
    <w:name w:val="WW8Num10z7"/>
    <w:rsid w:val="009E6394"/>
  </w:style>
  <w:style w:type="character" w:customStyle="1" w:styleId="WW8Num10z8">
    <w:name w:val="WW8Num10z8"/>
    <w:rsid w:val="009E6394"/>
  </w:style>
  <w:style w:type="character" w:customStyle="1" w:styleId="WW8Num11z0">
    <w:name w:val="WW8Num11z0"/>
    <w:rsid w:val="009E6394"/>
    <w:rPr>
      <w:rFonts w:cs="Arial"/>
    </w:rPr>
  </w:style>
  <w:style w:type="character" w:customStyle="1" w:styleId="WW8Num12z0">
    <w:name w:val="WW8Num12z0"/>
    <w:rsid w:val="009E6394"/>
  </w:style>
  <w:style w:type="character" w:customStyle="1" w:styleId="WW8Num12z1">
    <w:name w:val="WW8Num12z1"/>
    <w:rsid w:val="009E6394"/>
  </w:style>
  <w:style w:type="character" w:customStyle="1" w:styleId="WW8Num12z2">
    <w:name w:val="WW8Num12z2"/>
    <w:rsid w:val="009E6394"/>
  </w:style>
  <w:style w:type="character" w:customStyle="1" w:styleId="WW8Num12z3">
    <w:name w:val="WW8Num12z3"/>
    <w:rsid w:val="009E6394"/>
  </w:style>
  <w:style w:type="character" w:customStyle="1" w:styleId="WW8Num12z4">
    <w:name w:val="WW8Num12z4"/>
    <w:rsid w:val="009E6394"/>
  </w:style>
  <w:style w:type="character" w:customStyle="1" w:styleId="WW8Num12z5">
    <w:name w:val="WW8Num12z5"/>
    <w:rsid w:val="009E6394"/>
  </w:style>
  <w:style w:type="character" w:customStyle="1" w:styleId="WW8Num12z6">
    <w:name w:val="WW8Num12z6"/>
    <w:rsid w:val="009E6394"/>
  </w:style>
  <w:style w:type="character" w:customStyle="1" w:styleId="WW8Num12z7">
    <w:name w:val="WW8Num12z7"/>
    <w:rsid w:val="009E6394"/>
  </w:style>
  <w:style w:type="character" w:customStyle="1" w:styleId="WW8Num12z8">
    <w:name w:val="WW8Num12z8"/>
    <w:rsid w:val="009E6394"/>
  </w:style>
  <w:style w:type="character" w:customStyle="1" w:styleId="WW8Num13z0">
    <w:name w:val="WW8Num13z0"/>
    <w:rsid w:val="009E6394"/>
  </w:style>
  <w:style w:type="character" w:customStyle="1" w:styleId="WW8Num13z1">
    <w:name w:val="WW8Num13z1"/>
    <w:rsid w:val="009E6394"/>
  </w:style>
  <w:style w:type="character" w:customStyle="1" w:styleId="WW8Num13z2">
    <w:name w:val="WW8Num13z2"/>
    <w:rsid w:val="009E6394"/>
    <w:rPr>
      <w:rFonts w:ascii="TheSans UHH" w:hAnsi="TheSans UHH" w:cs="TheSans UHH"/>
    </w:rPr>
  </w:style>
  <w:style w:type="character" w:customStyle="1" w:styleId="WW8Num13z3">
    <w:name w:val="WW8Num13z3"/>
    <w:rsid w:val="009E6394"/>
  </w:style>
  <w:style w:type="character" w:customStyle="1" w:styleId="WW8Num13z4">
    <w:name w:val="WW8Num13z4"/>
    <w:rsid w:val="009E6394"/>
  </w:style>
  <w:style w:type="character" w:customStyle="1" w:styleId="WW8Num13z5">
    <w:name w:val="WW8Num13z5"/>
    <w:rsid w:val="009E6394"/>
  </w:style>
  <w:style w:type="character" w:customStyle="1" w:styleId="WW8Num13z6">
    <w:name w:val="WW8Num13z6"/>
    <w:rsid w:val="009E6394"/>
  </w:style>
  <w:style w:type="character" w:customStyle="1" w:styleId="WW8Num13z7">
    <w:name w:val="WW8Num13z7"/>
    <w:rsid w:val="009E6394"/>
  </w:style>
  <w:style w:type="character" w:customStyle="1" w:styleId="WW8Num13z8">
    <w:name w:val="WW8Num13z8"/>
    <w:rsid w:val="009E6394"/>
  </w:style>
  <w:style w:type="character" w:customStyle="1" w:styleId="WW8Num2z1">
    <w:name w:val="WW8Num2z1"/>
    <w:rsid w:val="009E6394"/>
    <w:rPr>
      <w:rFonts w:ascii="Courier New" w:hAnsi="Courier New" w:cs="Courier New"/>
    </w:rPr>
  </w:style>
  <w:style w:type="character" w:customStyle="1" w:styleId="WW8Num2z2">
    <w:name w:val="WW8Num2z2"/>
    <w:rsid w:val="009E6394"/>
    <w:rPr>
      <w:rFonts w:ascii="Wingdings" w:hAnsi="Wingdings" w:cs="Wingdings"/>
    </w:rPr>
  </w:style>
  <w:style w:type="character" w:customStyle="1" w:styleId="WW8Num2z3">
    <w:name w:val="WW8Num2z3"/>
    <w:rsid w:val="009E6394"/>
    <w:rPr>
      <w:rFonts w:ascii="Symbol" w:hAnsi="Symbol" w:cs="Symbol"/>
    </w:rPr>
  </w:style>
  <w:style w:type="character" w:customStyle="1" w:styleId="WW8Num3z1">
    <w:name w:val="WW8Num3z1"/>
    <w:rsid w:val="009E6394"/>
  </w:style>
  <w:style w:type="character" w:customStyle="1" w:styleId="WW8Num3z2">
    <w:name w:val="WW8Num3z2"/>
    <w:rsid w:val="009E6394"/>
  </w:style>
  <w:style w:type="character" w:customStyle="1" w:styleId="WW8Num3z3">
    <w:name w:val="WW8Num3z3"/>
    <w:rsid w:val="009E6394"/>
  </w:style>
  <w:style w:type="character" w:customStyle="1" w:styleId="WW8Num3z4">
    <w:name w:val="WW8Num3z4"/>
    <w:rsid w:val="009E6394"/>
  </w:style>
  <w:style w:type="character" w:customStyle="1" w:styleId="WW8Num3z5">
    <w:name w:val="WW8Num3z5"/>
    <w:rsid w:val="009E6394"/>
  </w:style>
  <w:style w:type="character" w:customStyle="1" w:styleId="WW8Num3z6">
    <w:name w:val="WW8Num3z6"/>
    <w:rsid w:val="009E6394"/>
  </w:style>
  <w:style w:type="character" w:customStyle="1" w:styleId="WW8Num3z7">
    <w:name w:val="WW8Num3z7"/>
    <w:rsid w:val="009E6394"/>
  </w:style>
  <w:style w:type="character" w:customStyle="1" w:styleId="WW8Num3z8">
    <w:name w:val="WW8Num3z8"/>
    <w:rsid w:val="009E6394"/>
  </w:style>
  <w:style w:type="character" w:customStyle="1" w:styleId="WW8Num4z1">
    <w:name w:val="WW8Num4z1"/>
    <w:rsid w:val="009E6394"/>
  </w:style>
  <w:style w:type="character" w:customStyle="1" w:styleId="WW8Num4z2">
    <w:name w:val="WW8Num4z2"/>
    <w:rsid w:val="009E6394"/>
  </w:style>
  <w:style w:type="character" w:customStyle="1" w:styleId="WW8Num4z3">
    <w:name w:val="WW8Num4z3"/>
    <w:rsid w:val="009E6394"/>
  </w:style>
  <w:style w:type="character" w:customStyle="1" w:styleId="WW8Num4z4">
    <w:name w:val="WW8Num4z4"/>
    <w:rsid w:val="009E6394"/>
  </w:style>
  <w:style w:type="character" w:customStyle="1" w:styleId="WW8Num4z5">
    <w:name w:val="WW8Num4z5"/>
    <w:rsid w:val="009E6394"/>
  </w:style>
  <w:style w:type="character" w:customStyle="1" w:styleId="WW8Num4z6">
    <w:name w:val="WW8Num4z6"/>
    <w:rsid w:val="009E6394"/>
  </w:style>
  <w:style w:type="character" w:customStyle="1" w:styleId="WW8Num4z7">
    <w:name w:val="WW8Num4z7"/>
    <w:rsid w:val="009E6394"/>
  </w:style>
  <w:style w:type="character" w:customStyle="1" w:styleId="WW8Num4z8">
    <w:name w:val="WW8Num4z8"/>
    <w:rsid w:val="009E6394"/>
  </w:style>
  <w:style w:type="character" w:customStyle="1" w:styleId="WW8Num5z1">
    <w:name w:val="WW8Num5z1"/>
    <w:rsid w:val="009E6394"/>
  </w:style>
  <w:style w:type="character" w:customStyle="1" w:styleId="WW8Num5z2">
    <w:name w:val="WW8Num5z2"/>
    <w:rsid w:val="009E6394"/>
  </w:style>
  <w:style w:type="character" w:customStyle="1" w:styleId="WW8Num5z3">
    <w:name w:val="WW8Num5z3"/>
    <w:rsid w:val="009E6394"/>
  </w:style>
  <w:style w:type="character" w:customStyle="1" w:styleId="WW8Num5z4">
    <w:name w:val="WW8Num5z4"/>
    <w:rsid w:val="009E6394"/>
  </w:style>
  <w:style w:type="character" w:customStyle="1" w:styleId="WW8Num5z5">
    <w:name w:val="WW8Num5z5"/>
    <w:rsid w:val="009E6394"/>
  </w:style>
  <w:style w:type="character" w:customStyle="1" w:styleId="WW8Num5z6">
    <w:name w:val="WW8Num5z6"/>
    <w:rsid w:val="009E6394"/>
  </w:style>
  <w:style w:type="character" w:customStyle="1" w:styleId="WW8Num5z7">
    <w:name w:val="WW8Num5z7"/>
    <w:rsid w:val="009E6394"/>
  </w:style>
  <w:style w:type="character" w:customStyle="1" w:styleId="WW8Num5z8">
    <w:name w:val="WW8Num5z8"/>
    <w:rsid w:val="009E6394"/>
  </w:style>
  <w:style w:type="character" w:customStyle="1" w:styleId="WW8Num7z1">
    <w:name w:val="WW8Num7z1"/>
    <w:rsid w:val="009E6394"/>
    <w:rPr>
      <w:rFonts w:ascii="Courier New" w:hAnsi="Courier New" w:cs="Courier New"/>
    </w:rPr>
  </w:style>
  <w:style w:type="character" w:customStyle="1" w:styleId="WW8Num7z2">
    <w:name w:val="WW8Num7z2"/>
    <w:rsid w:val="009E6394"/>
    <w:rPr>
      <w:rFonts w:ascii="Wingdings" w:hAnsi="Wingdings" w:cs="Wingdings"/>
    </w:rPr>
  </w:style>
  <w:style w:type="character" w:customStyle="1" w:styleId="WW8Num7z3">
    <w:name w:val="WW8Num7z3"/>
    <w:rsid w:val="009E6394"/>
    <w:rPr>
      <w:rFonts w:ascii="Symbol" w:hAnsi="Symbol" w:cs="Symbol"/>
    </w:rPr>
  </w:style>
  <w:style w:type="character" w:customStyle="1" w:styleId="WW8Num9z1">
    <w:name w:val="WW8Num9z1"/>
    <w:rsid w:val="009E6394"/>
    <w:rPr>
      <w:lang w:val="de-DE"/>
    </w:rPr>
  </w:style>
  <w:style w:type="character" w:customStyle="1" w:styleId="WW8Num9z2">
    <w:name w:val="WW8Num9z2"/>
    <w:rsid w:val="009E6394"/>
  </w:style>
  <w:style w:type="character" w:customStyle="1" w:styleId="WW8Num9z3">
    <w:name w:val="WW8Num9z3"/>
    <w:rsid w:val="009E6394"/>
  </w:style>
  <w:style w:type="character" w:customStyle="1" w:styleId="WW8Num9z4">
    <w:name w:val="WW8Num9z4"/>
    <w:rsid w:val="009E6394"/>
  </w:style>
  <w:style w:type="character" w:customStyle="1" w:styleId="WW8Num9z5">
    <w:name w:val="WW8Num9z5"/>
    <w:rsid w:val="009E6394"/>
  </w:style>
  <w:style w:type="character" w:customStyle="1" w:styleId="WW8Num9z6">
    <w:name w:val="WW8Num9z6"/>
    <w:rsid w:val="009E6394"/>
  </w:style>
  <w:style w:type="character" w:customStyle="1" w:styleId="WW8Num9z7">
    <w:name w:val="WW8Num9z7"/>
    <w:rsid w:val="009E6394"/>
  </w:style>
  <w:style w:type="character" w:customStyle="1" w:styleId="WW8Num9z8">
    <w:name w:val="WW8Num9z8"/>
    <w:rsid w:val="009E6394"/>
  </w:style>
  <w:style w:type="character" w:customStyle="1" w:styleId="WW8Num11z1">
    <w:name w:val="WW8Num11z1"/>
    <w:rsid w:val="009E6394"/>
  </w:style>
  <w:style w:type="character" w:customStyle="1" w:styleId="WW8Num11z2">
    <w:name w:val="WW8Num11z2"/>
    <w:rsid w:val="009E6394"/>
  </w:style>
  <w:style w:type="character" w:customStyle="1" w:styleId="WW8Num11z3">
    <w:name w:val="WW8Num11z3"/>
    <w:rsid w:val="009E6394"/>
  </w:style>
  <w:style w:type="character" w:customStyle="1" w:styleId="WW8Num11z4">
    <w:name w:val="WW8Num11z4"/>
    <w:rsid w:val="009E6394"/>
  </w:style>
  <w:style w:type="character" w:customStyle="1" w:styleId="WW8Num11z5">
    <w:name w:val="WW8Num11z5"/>
    <w:rsid w:val="009E6394"/>
  </w:style>
  <w:style w:type="character" w:customStyle="1" w:styleId="WW8Num11z6">
    <w:name w:val="WW8Num11z6"/>
    <w:rsid w:val="009E6394"/>
  </w:style>
  <w:style w:type="character" w:customStyle="1" w:styleId="WW8Num11z7">
    <w:name w:val="WW8Num11z7"/>
    <w:rsid w:val="009E6394"/>
  </w:style>
  <w:style w:type="character" w:customStyle="1" w:styleId="WW8Num11z8">
    <w:name w:val="WW8Num11z8"/>
    <w:rsid w:val="009E6394"/>
  </w:style>
  <w:style w:type="character" w:customStyle="1" w:styleId="WW8Num14z0">
    <w:name w:val="WW8Num14z0"/>
    <w:rsid w:val="009E6394"/>
  </w:style>
  <w:style w:type="character" w:customStyle="1" w:styleId="WW8Num14z1">
    <w:name w:val="WW8Num14z1"/>
    <w:rsid w:val="009E6394"/>
    <w:rPr>
      <w:rFonts w:ascii="Arial" w:hAnsi="Arial" w:cs="Arial"/>
      <w:szCs w:val="22"/>
    </w:rPr>
  </w:style>
  <w:style w:type="character" w:customStyle="1" w:styleId="WW8Num14z2">
    <w:name w:val="WW8Num14z2"/>
    <w:rsid w:val="009E6394"/>
  </w:style>
  <w:style w:type="character" w:customStyle="1" w:styleId="WW8Num14z3">
    <w:name w:val="WW8Num14z3"/>
    <w:rsid w:val="009E6394"/>
  </w:style>
  <w:style w:type="character" w:customStyle="1" w:styleId="WW8Num14z4">
    <w:name w:val="WW8Num14z4"/>
    <w:rsid w:val="009E6394"/>
  </w:style>
  <w:style w:type="character" w:customStyle="1" w:styleId="WW8Num14z5">
    <w:name w:val="WW8Num14z5"/>
    <w:rsid w:val="009E6394"/>
  </w:style>
  <w:style w:type="character" w:customStyle="1" w:styleId="WW8Num14z6">
    <w:name w:val="WW8Num14z6"/>
    <w:rsid w:val="009E6394"/>
  </w:style>
  <w:style w:type="character" w:customStyle="1" w:styleId="WW8Num14z7">
    <w:name w:val="WW8Num14z7"/>
    <w:rsid w:val="009E6394"/>
  </w:style>
  <w:style w:type="character" w:customStyle="1" w:styleId="WW8Num14z8">
    <w:name w:val="WW8Num14z8"/>
    <w:rsid w:val="009E6394"/>
  </w:style>
  <w:style w:type="character" w:customStyle="1" w:styleId="Absatz-Standardschriftart1">
    <w:name w:val="Absatz-Standardschriftart1"/>
    <w:rsid w:val="009E6394"/>
  </w:style>
  <w:style w:type="character" w:customStyle="1" w:styleId="Kommentarzeichen1">
    <w:name w:val="Kommentarzeichen1"/>
    <w:rsid w:val="009E6394"/>
    <w:rPr>
      <w:sz w:val="18"/>
      <w:szCs w:val="18"/>
    </w:rPr>
  </w:style>
  <w:style w:type="character" w:customStyle="1" w:styleId="Endnotenzeichen1">
    <w:name w:val="Endnotenzeichen1"/>
    <w:rsid w:val="009E6394"/>
    <w:rPr>
      <w:vertAlign w:val="superscript"/>
    </w:rPr>
  </w:style>
  <w:style w:type="character" w:customStyle="1" w:styleId="WW-Endnotenzeichen">
    <w:name w:val="WW-Endnotenzeichen"/>
    <w:rsid w:val="009E6394"/>
  </w:style>
  <w:style w:type="character" w:styleId="Endnotenzeichen">
    <w:name w:val="endnote reference"/>
    <w:rsid w:val="009E6394"/>
    <w:rPr>
      <w:vertAlign w:val="superscript"/>
    </w:rPr>
  </w:style>
  <w:style w:type="paragraph" w:customStyle="1" w:styleId="berschrift">
    <w:name w:val="Überschrift"/>
    <w:basedOn w:val="Standard"/>
    <w:next w:val="Textkrper"/>
    <w:rsid w:val="009E6394"/>
    <w:pPr>
      <w:spacing w:after="120" w:line="360" w:lineRule="exact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extkrper">
    <w:name w:val="Body Text"/>
    <w:basedOn w:val="Standard"/>
    <w:link w:val="TextkrperZchn"/>
    <w:rsid w:val="009E6394"/>
    <w:pPr>
      <w:spacing w:after="120"/>
    </w:pPr>
    <w:rPr>
      <w:rFonts w:eastAsia="Times New Roman"/>
      <w:lang w:val="en-US" w:eastAsia="zh-CN"/>
    </w:rPr>
  </w:style>
  <w:style w:type="character" w:customStyle="1" w:styleId="TextkrperZchn">
    <w:name w:val="Textkörper Zchn"/>
    <w:basedOn w:val="Absatz-Standardschriftart"/>
    <w:link w:val="Textkrper"/>
    <w:rsid w:val="009E6394"/>
    <w:rPr>
      <w:rFonts w:ascii="Arial" w:eastAsia="Times New Roman" w:hAnsi="Arial"/>
      <w:sz w:val="22"/>
      <w:szCs w:val="22"/>
      <w:lang w:val="en-US" w:eastAsia="zh-CN"/>
    </w:rPr>
  </w:style>
  <w:style w:type="paragraph" w:styleId="Liste">
    <w:name w:val="List"/>
    <w:basedOn w:val="Textkrper"/>
    <w:rsid w:val="009E6394"/>
    <w:rPr>
      <w:rFonts w:cs="Lohit Hindi"/>
    </w:rPr>
  </w:style>
  <w:style w:type="paragraph" w:customStyle="1" w:styleId="Verzeichnis">
    <w:name w:val="Verzeichnis"/>
    <w:basedOn w:val="Standard"/>
    <w:rsid w:val="009E6394"/>
    <w:pPr>
      <w:suppressLineNumbers/>
    </w:pPr>
    <w:rPr>
      <w:rFonts w:eastAsia="Times New Roman" w:cs="Lohit Hindi"/>
      <w:lang w:val="en-US" w:eastAsia="zh-CN"/>
    </w:rPr>
  </w:style>
  <w:style w:type="character" w:customStyle="1" w:styleId="FuzeileZchn1">
    <w:name w:val="Fußzeile Zchn1"/>
    <w:basedOn w:val="Absatz-Standardschriftart"/>
    <w:rsid w:val="009E6394"/>
    <w:rPr>
      <w:rFonts w:ascii="Arial" w:hAnsi="Arial" w:cs="Arial"/>
      <w:sz w:val="22"/>
      <w:szCs w:val="22"/>
      <w:lang w:val="x-none" w:eastAsia="zh-CN"/>
    </w:rPr>
  </w:style>
  <w:style w:type="paragraph" w:customStyle="1" w:styleId="Tabellenormal">
    <w:name w:val="Tabelle normal"/>
    <w:basedOn w:val="Standard"/>
    <w:rsid w:val="009E6394"/>
    <w:pPr>
      <w:spacing w:before="80"/>
    </w:pPr>
    <w:rPr>
      <w:rFonts w:ascii="Tahoma" w:eastAsia="Times" w:hAnsi="Tahoma" w:cs="Tahoma"/>
      <w:sz w:val="20"/>
      <w:szCs w:val="20"/>
      <w:lang w:val="en-US" w:eastAsia="zh-CN"/>
    </w:rPr>
  </w:style>
  <w:style w:type="character" w:customStyle="1" w:styleId="SprechblasentextZchn1">
    <w:name w:val="Sprechblasentext Zchn1"/>
    <w:basedOn w:val="Absatz-Standardschriftart"/>
    <w:rsid w:val="009E6394"/>
    <w:rPr>
      <w:rFonts w:ascii="Lucida Grande" w:hAnsi="Lucida Grande" w:cs="Lucida Grande"/>
      <w:sz w:val="18"/>
      <w:szCs w:val="18"/>
      <w:lang w:val="en-US" w:eastAsia="zh-CN"/>
    </w:rPr>
  </w:style>
  <w:style w:type="paragraph" w:customStyle="1" w:styleId="Kommentartext1">
    <w:name w:val="Kommentartext1"/>
    <w:basedOn w:val="Standard"/>
    <w:rsid w:val="009E6394"/>
    <w:rPr>
      <w:rFonts w:eastAsia="Times New Roman"/>
      <w:lang w:val="en-US" w:eastAsia="zh-CN"/>
    </w:rPr>
  </w:style>
  <w:style w:type="character" w:customStyle="1" w:styleId="KommentartextZchn1">
    <w:name w:val="Kommentartext Zchn1"/>
    <w:basedOn w:val="Absatz-Standardschriftart"/>
    <w:uiPriority w:val="99"/>
    <w:semiHidden/>
    <w:rsid w:val="009E6394"/>
    <w:rPr>
      <w:rFonts w:ascii="Arial" w:hAnsi="Arial" w:cs="Arial"/>
      <w:lang w:val="en-US" w:eastAsia="zh-CN"/>
    </w:rPr>
  </w:style>
  <w:style w:type="character" w:customStyle="1" w:styleId="KommentarthemaZchn1">
    <w:name w:val="Kommentarthema Zchn1"/>
    <w:basedOn w:val="KommentartextZchn1"/>
    <w:rsid w:val="009E6394"/>
    <w:rPr>
      <w:rFonts w:ascii="Arial" w:hAnsi="Arial" w:cs="Arial"/>
      <w:b/>
      <w:bCs/>
      <w:lang w:val="en-US" w:eastAsia="zh-CN"/>
    </w:rPr>
  </w:style>
  <w:style w:type="paragraph" w:customStyle="1" w:styleId="Textkrper-Einzug21">
    <w:name w:val="Textkörper-Einzug 21"/>
    <w:basedOn w:val="Standard"/>
    <w:rsid w:val="009E6394"/>
    <w:pPr>
      <w:spacing w:after="120" w:line="360" w:lineRule="exact"/>
      <w:ind w:left="709" w:hanging="709"/>
      <w:jc w:val="left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FunotentextZchn1">
    <w:name w:val="Fußnotentext Zchn1"/>
    <w:basedOn w:val="Absatz-Standardschriftart"/>
    <w:rsid w:val="009E6394"/>
    <w:rPr>
      <w:rFonts w:ascii="Arial" w:hAnsi="Arial" w:cs="Arial"/>
      <w:lang w:val="en-US" w:eastAsia="zh-CN"/>
    </w:rPr>
  </w:style>
  <w:style w:type="paragraph" w:customStyle="1" w:styleId="Rahmeninhalt">
    <w:name w:val="Rahmeninhalt"/>
    <w:basedOn w:val="Standard"/>
    <w:rsid w:val="009E6394"/>
    <w:rPr>
      <w:rFonts w:eastAsia="Times New Roman"/>
      <w:lang w:val="en-US" w:eastAsia="zh-CN"/>
    </w:rPr>
  </w:style>
  <w:style w:type="paragraph" w:customStyle="1" w:styleId="TabellenInhalt">
    <w:name w:val="Tabellen Inhalt"/>
    <w:basedOn w:val="Standard"/>
    <w:rsid w:val="009E6394"/>
    <w:pPr>
      <w:suppressLineNumbers/>
    </w:pPr>
    <w:rPr>
      <w:rFonts w:eastAsia="Times New Roman"/>
      <w:lang w:val="en-US" w:eastAsia="zh-CN"/>
    </w:rPr>
  </w:style>
  <w:style w:type="paragraph" w:customStyle="1" w:styleId="Tabellenberschrift">
    <w:name w:val="Tabellen Überschrift"/>
    <w:basedOn w:val="TabellenInhalt"/>
    <w:rsid w:val="009E6394"/>
    <w:pPr>
      <w:jc w:val="center"/>
    </w:pPr>
    <w:rPr>
      <w:b/>
      <w:bCs/>
    </w:rPr>
  </w:style>
  <w:style w:type="paragraph" w:customStyle="1" w:styleId="Einleitung">
    <w:name w:val="Einleitung"/>
    <w:basedOn w:val="Standard"/>
    <w:next w:val="Standard"/>
    <w:rsid w:val="009E6394"/>
    <w:pPr>
      <w:spacing w:line="260" w:lineRule="atLeast"/>
    </w:pPr>
    <w:rPr>
      <w:rFonts w:eastAsia="Times New Roman" w:cs="Times New Roman"/>
      <w:i/>
      <w:szCs w:val="20"/>
      <w:lang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E6394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334CBB"/>
    <w:pPr>
      <w:jc w:val="left"/>
    </w:pPr>
    <w:rPr>
      <w:rFonts w:eastAsiaTheme="minorHAnsi" w:cstheme="minorBidi"/>
      <w:lang w:val="en-US"/>
    </w:rPr>
  </w:style>
  <w:style w:type="paragraph" w:customStyle="1" w:styleId="Leitlinien">
    <w:name w:val="Leitlinien"/>
    <w:basedOn w:val="Standard"/>
    <w:link w:val="LeitlinienZchn"/>
    <w:rsid w:val="00334CBB"/>
    <w:pPr>
      <w:spacing w:after="0"/>
    </w:pPr>
    <w:rPr>
      <w:rFonts w:ascii="Arial Narrow" w:eastAsia="Times New Roman" w:hAnsi="Arial Narrow" w:cs="Times New Roman"/>
      <w:b/>
      <w:sz w:val="24"/>
      <w:szCs w:val="24"/>
      <w:lang w:val="en-US" w:eastAsia="ru-RU"/>
    </w:rPr>
  </w:style>
  <w:style w:type="paragraph" w:customStyle="1" w:styleId="Trainer">
    <w:name w:val="Trainer"/>
    <w:basedOn w:val="Beispiel"/>
    <w:qFormat/>
    <w:rsid w:val="00334CBB"/>
    <w:pPr>
      <w:shd w:val="clear" w:color="auto" w:fill="D9D9D9" w:themeFill="background1" w:themeFillShade="D9"/>
    </w:pPr>
    <w:rPr>
      <w:rFonts w:eastAsiaTheme="minorHAnsi" w:cstheme="minorBidi"/>
      <w:i/>
      <w:iCs/>
      <w:color w:val="000000" w:themeColor="text1"/>
      <w:szCs w:val="22"/>
      <w:lang w:val="en" w:eastAsia="en-US"/>
    </w:rPr>
  </w:style>
  <w:style w:type="character" w:customStyle="1" w:styleId="LeitlinienZchn">
    <w:name w:val="Leitlinien Zchn"/>
    <w:basedOn w:val="Absatz-Standardschriftart"/>
    <w:link w:val="Leitlinien"/>
    <w:rsid w:val="00334CBB"/>
    <w:rPr>
      <w:rFonts w:ascii="Arial Narrow" w:eastAsia="Times New Roman" w:hAnsi="Arial Narrow" w:cs="Times New Roman"/>
      <w:b/>
      <w:sz w:val="24"/>
      <w:szCs w:val="24"/>
      <w:lang w:val="en-US" w:eastAsia="ru-RU"/>
    </w:rPr>
  </w:style>
  <w:style w:type="character" w:customStyle="1" w:styleId="apple-style-span">
    <w:name w:val="apple-style-span"/>
    <w:basedOn w:val="Absatz-Standardschriftart"/>
    <w:rsid w:val="00037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6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621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1175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069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124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476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170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087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57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33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682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61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23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689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955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889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1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4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0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92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450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8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49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67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03_&#1058;&#1052;&#1052;&#1052;&#1057;&#1054;-&#1050;&#1086;&#1085;&#1090;&#1072;&#1082;&#1090;&#1072;_2010.ppt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03_&#1058;&#1052;&#1052;&#1052;&#1057;&#1054;-&#1050;&#1086;&#1085;&#1090;&#1072;&#1082;&#1090;&#1072;_2010.ppt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hyperlink" Target="03_&#1058;&#1052;&#1052;&#1052;&#1057;&#1054;-&#1050;&#1086;&#1085;&#1090;&#1072;&#1082;&#1090;&#1072;_2010.pptx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B81FF-6ED1-4EEE-8ACB-B235D9642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4434</Words>
  <Characters>27940</Characters>
  <Application>Microsoft Office Word</Application>
  <DocSecurity>0</DocSecurity>
  <Lines>232</Lines>
  <Paragraphs>64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Reviewer</cp:lastModifiedBy>
  <cp:revision>11</cp:revision>
  <cp:lastPrinted>2014-05-04T18:03:00Z</cp:lastPrinted>
  <dcterms:created xsi:type="dcterms:W3CDTF">2014-05-01T08:44:00Z</dcterms:created>
  <dcterms:modified xsi:type="dcterms:W3CDTF">2014-07-24T22:48:00Z</dcterms:modified>
</cp:coreProperties>
</file>